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 w:rsidR="009E5695">
        <w:rPr>
          <w:b/>
          <w:sz w:val="28"/>
        </w:rPr>
        <w:t>november</w:t>
      </w:r>
      <w:r w:rsidR="00F86C98">
        <w:rPr>
          <w:b/>
          <w:sz w:val="28"/>
        </w:rPr>
        <w:t xml:space="preserve"> </w:t>
      </w:r>
      <w:r w:rsidR="009E5695">
        <w:rPr>
          <w:b/>
          <w:sz w:val="28"/>
        </w:rPr>
        <w:t>21</w:t>
      </w:r>
      <w:r w:rsidR="00F86C98">
        <w:rPr>
          <w:b/>
          <w:sz w:val="28"/>
        </w:rPr>
        <w:t>-én</w:t>
      </w:r>
      <w:r w:rsidRPr="00602176">
        <w:rPr>
          <w:b/>
          <w:sz w:val="28"/>
        </w:rPr>
        <w:t xml:space="preserve"> 14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9E5695" w:rsidRPr="009E5695" w:rsidRDefault="0023523A" w:rsidP="009E5695">
      <w:pPr>
        <w:rPr>
          <w:rFonts w:eastAsia="Times New Roman"/>
          <w:sz w:val="22"/>
          <w:lang w:eastAsia="hu-HU"/>
        </w:rPr>
      </w:pPr>
      <w:r>
        <w:t xml:space="preserve">Gádoros Nagyközségi Önkormányzat Képviselő-testületnek </w:t>
      </w:r>
      <w:r w:rsidRPr="0023523A">
        <w:rPr>
          <w:b/>
        </w:rPr>
        <w:t xml:space="preserve">2017. </w:t>
      </w:r>
      <w:r w:rsidR="009E5695">
        <w:rPr>
          <w:b/>
        </w:rPr>
        <w:t>szeptember 19-én</w:t>
      </w:r>
      <w:r>
        <w:rPr>
          <w:b/>
        </w:rPr>
        <w:t xml:space="preserve"> megtartott </w:t>
      </w:r>
      <w:r w:rsidR="009E5695">
        <w:rPr>
          <w:b/>
        </w:rPr>
        <w:t>rendes</w:t>
      </w:r>
      <w:r>
        <w:rPr>
          <w:b/>
        </w:rPr>
        <w:t xml:space="preserve"> ülésén</w:t>
      </w:r>
      <w:r w:rsidR="00F86C98" w:rsidRPr="00F86C98">
        <w:t>:</w:t>
      </w:r>
      <w:r w:rsidR="009E5695">
        <w:rPr>
          <w:rFonts w:eastAsia="Times New Roman"/>
          <w:sz w:val="22"/>
          <w:lang w:eastAsia="hu-HU"/>
        </w:rPr>
        <w:t>122</w:t>
      </w:r>
      <w:r w:rsidR="00F86C98" w:rsidRPr="00F86C98">
        <w:rPr>
          <w:rFonts w:eastAsia="Times New Roman"/>
          <w:sz w:val="22"/>
          <w:lang w:eastAsia="hu-HU"/>
        </w:rPr>
        <w:t xml:space="preserve">/2017. </w:t>
      </w:r>
      <w:r w:rsidR="009E5695">
        <w:rPr>
          <w:rFonts w:eastAsia="Times New Roman"/>
          <w:sz w:val="22"/>
          <w:lang w:eastAsia="hu-HU"/>
        </w:rPr>
        <w:t>(IX. 19</w:t>
      </w:r>
      <w:r w:rsidR="00F86C98">
        <w:rPr>
          <w:rFonts w:eastAsia="Times New Roman"/>
          <w:sz w:val="22"/>
          <w:lang w:eastAsia="hu-HU"/>
        </w:rPr>
        <w:t xml:space="preserve">.) KT. </w:t>
      </w:r>
      <w:proofErr w:type="gramStart"/>
      <w:r w:rsidR="00F86C98">
        <w:rPr>
          <w:rFonts w:eastAsia="Times New Roman"/>
          <w:sz w:val="22"/>
          <w:lang w:eastAsia="hu-HU"/>
        </w:rPr>
        <w:t>határozattal</w:t>
      </w:r>
      <w:proofErr w:type="gramEnd"/>
      <w:r w:rsidR="00F86C98">
        <w:rPr>
          <w:rFonts w:eastAsia="Times New Roman"/>
          <w:sz w:val="22"/>
          <w:lang w:eastAsia="hu-HU"/>
        </w:rPr>
        <w:t xml:space="preserve"> </w:t>
      </w:r>
      <w:r w:rsidR="009E5695">
        <w:rPr>
          <w:rFonts w:eastAsia="Times New Roman"/>
          <w:sz w:val="22"/>
          <w:lang w:eastAsia="hu-HU"/>
        </w:rPr>
        <w:t>a</w:t>
      </w:r>
      <w:r w:rsidR="009E5695" w:rsidRPr="00E85A98">
        <w:rPr>
          <w:rFonts w:eastAsia="Times New Roman"/>
          <w:lang w:eastAsia="hu-HU"/>
        </w:rPr>
        <w:t xml:space="preserve"> lejárt határidejű határozatok végrehajtás</w:t>
      </w:r>
      <w:r w:rsidR="009E5695">
        <w:rPr>
          <w:rFonts w:eastAsia="Times New Roman"/>
          <w:lang w:eastAsia="hu-HU"/>
        </w:rPr>
        <w:t>áról szóló tájékoztatót elfogadt</w:t>
      </w:r>
      <w:r w:rsidR="009E5695" w:rsidRPr="00E85A98">
        <w:rPr>
          <w:rFonts w:eastAsia="Times New Roman"/>
          <w:lang w:eastAsia="hu-HU"/>
        </w:rPr>
        <w:t xml:space="preserve">a. </w:t>
      </w:r>
    </w:p>
    <w:p w:rsidR="009E5695" w:rsidRPr="00457B54" w:rsidRDefault="009E5695" w:rsidP="009E5695">
      <w:pPr>
        <w:suppressAutoHyphens/>
        <w:rPr>
          <w:rFonts w:eastAsia="Times New Roman"/>
          <w:lang w:eastAsia="hu-HU"/>
        </w:rPr>
      </w:pPr>
    </w:p>
    <w:p w:rsidR="009E5695" w:rsidRPr="00E85A98" w:rsidRDefault="009E5695" w:rsidP="009E5695">
      <w:pPr>
        <w:contextualSpacing/>
        <w:jc w:val="left"/>
        <w:rPr>
          <w:rFonts w:eastAsia="Times New Roman"/>
          <w:lang w:eastAsia="hu-HU"/>
        </w:rPr>
      </w:pPr>
      <w:r w:rsidRPr="009E5695">
        <w:rPr>
          <w:rFonts w:eastAsia="Times New Roman"/>
          <w:sz w:val="22"/>
          <w:lang w:eastAsia="hu-HU"/>
        </w:rPr>
        <w:t>123/2017. (IX. 19.)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lang w:eastAsia="hu-HU"/>
        </w:rPr>
        <w:t xml:space="preserve"> Képviselő-testület</w:t>
      </w:r>
      <w:r w:rsidRPr="00E85A98">
        <w:rPr>
          <w:rFonts w:eastAsia="Times New Roman"/>
          <w:lang w:eastAsia="hu-HU"/>
        </w:rPr>
        <w:t xml:space="preserve"> a sportegyesületek (Labdarúgó Egyesület, Birkózó Egyesület, Aikido Klub) gazdálkodás</w:t>
      </w:r>
      <w:r>
        <w:rPr>
          <w:rFonts w:eastAsia="Times New Roman"/>
          <w:lang w:eastAsia="hu-HU"/>
        </w:rPr>
        <w:t>áról szóló beszámolókat elfogadt</w:t>
      </w:r>
      <w:r w:rsidRPr="00E85A98">
        <w:rPr>
          <w:rFonts w:eastAsia="Times New Roman"/>
          <w:lang w:eastAsia="hu-HU"/>
        </w:rPr>
        <w:t>a.</w:t>
      </w:r>
    </w:p>
    <w:p w:rsidR="009E5695" w:rsidRPr="00457B54" w:rsidRDefault="009E5695" w:rsidP="009E5695">
      <w:pPr>
        <w:suppressAutoHyphens/>
        <w:rPr>
          <w:rFonts w:eastAsia="Times New Roman"/>
          <w:lang w:eastAsia="hu-HU"/>
        </w:rPr>
      </w:pPr>
    </w:p>
    <w:p w:rsidR="009E5695" w:rsidRPr="00E85A98" w:rsidRDefault="009E5695" w:rsidP="009E5695">
      <w:pPr>
        <w:contextualSpacing/>
        <w:rPr>
          <w:lang w:eastAsia="hu-HU"/>
        </w:rPr>
      </w:pPr>
      <w:r w:rsidRPr="009E5695">
        <w:rPr>
          <w:rFonts w:eastAsia="Times New Roman"/>
          <w:sz w:val="22"/>
          <w:lang w:eastAsia="hu-HU"/>
        </w:rPr>
        <w:t>124/2017. (IX. 19.) KT határozat</w:t>
      </w:r>
      <w:r>
        <w:rPr>
          <w:rFonts w:eastAsia="Times New Roman"/>
          <w:sz w:val="22"/>
          <w:lang w:eastAsia="hu-HU"/>
        </w:rPr>
        <w:t>tal a</w:t>
      </w:r>
      <w:r>
        <w:rPr>
          <w:lang w:eastAsia="hu-HU"/>
        </w:rPr>
        <w:t xml:space="preserve"> Képviselő-testület</w:t>
      </w:r>
      <w:r w:rsidRPr="00E85A98">
        <w:rPr>
          <w:lang w:eastAsia="hu-HU"/>
        </w:rPr>
        <w:t xml:space="preserve"> Napközi Otthonos Óvodájának a 2017/2018. nevelési évre a tervezett óvodai csop</w:t>
      </w:r>
      <w:r w:rsidR="001B295D">
        <w:rPr>
          <w:lang w:eastAsia="hu-HU"/>
        </w:rPr>
        <w:t>ortok létszámát elfogadt</w:t>
      </w:r>
      <w:r w:rsidRPr="00E85A98">
        <w:rPr>
          <w:lang w:eastAsia="hu-HU"/>
        </w:rPr>
        <w:t xml:space="preserve">a. </w:t>
      </w:r>
    </w:p>
    <w:p w:rsidR="009E5695" w:rsidRPr="00E85A98" w:rsidRDefault="009E5695" w:rsidP="009E5695">
      <w:pPr>
        <w:jc w:val="left"/>
        <w:rPr>
          <w:lang w:eastAsia="hu-HU"/>
        </w:rPr>
      </w:pPr>
    </w:p>
    <w:p w:rsidR="009E5695" w:rsidRPr="00E85A98" w:rsidRDefault="009E5695" w:rsidP="009E5695">
      <w:pPr>
        <w:contextualSpacing/>
        <w:jc w:val="left"/>
        <w:rPr>
          <w:rFonts w:eastAsia="Times New Roman"/>
          <w:lang w:eastAsia="hu-HU"/>
        </w:rPr>
      </w:pPr>
      <w:r w:rsidRPr="009E5695">
        <w:rPr>
          <w:rFonts w:eastAsia="Times New Roman"/>
          <w:sz w:val="22"/>
          <w:lang w:eastAsia="hu-HU"/>
        </w:rPr>
        <w:t>125/2017. (IX. 19.)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lang w:eastAsia="hu-HU"/>
        </w:rPr>
        <w:t xml:space="preserve"> Képviselő-testület</w:t>
      </w:r>
      <w:r w:rsidRPr="00E85A98">
        <w:rPr>
          <w:rFonts w:eastAsia="Times New Roman"/>
          <w:lang w:eastAsia="hu-HU"/>
        </w:rPr>
        <w:t xml:space="preserve"> Napközi Otthonos Óvodája 2016/2017. nevelési évről szóló bes</w:t>
      </w:r>
      <w:r w:rsidR="001B295D">
        <w:rPr>
          <w:rFonts w:eastAsia="Times New Roman"/>
          <w:lang w:eastAsia="hu-HU"/>
        </w:rPr>
        <w:t>zámolóját megismerte és elfogadt</w:t>
      </w:r>
      <w:r w:rsidRPr="00E85A98">
        <w:rPr>
          <w:rFonts w:eastAsia="Times New Roman"/>
          <w:lang w:eastAsia="hu-HU"/>
        </w:rPr>
        <w:t>a.</w:t>
      </w:r>
    </w:p>
    <w:p w:rsidR="009E5695" w:rsidRPr="00E85A98" w:rsidRDefault="009E5695" w:rsidP="009E5695">
      <w:pPr>
        <w:tabs>
          <w:tab w:val="left" w:leader="dot" w:pos="9072"/>
          <w:tab w:val="left" w:leader="dot" w:pos="16443"/>
        </w:tabs>
        <w:rPr>
          <w:rFonts w:eastAsia="Times New Roman"/>
          <w:lang w:eastAsia="hu-HU"/>
        </w:rPr>
      </w:pPr>
    </w:p>
    <w:p w:rsidR="009E5695" w:rsidRPr="00E85A98" w:rsidRDefault="009E5695" w:rsidP="009E5695">
      <w:pPr>
        <w:contextualSpacing/>
        <w:jc w:val="left"/>
        <w:rPr>
          <w:rFonts w:eastAsia="Times New Roman"/>
          <w:lang w:eastAsia="hu-HU"/>
        </w:rPr>
      </w:pPr>
      <w:r w:rsidRPr="009E5695">
        <w:rPr>
          <w:rFonts w:eastAsia="Times New Roman"/>
          <w:sz w:val="22"/>
          <w:lang w:eastAsia="hu-HU"/>
        </w:rPr>
        <w:t>126/2017. (IX. 19.) KT határozat</w:t>
      </w:r>
      <w:r w:rsidR="002B71FD">
        <w:rPr>
          <w:rFonts w:eastAsia="Times New Roman"/>
          <w:sz w:val="22"/>
          <w:lang w:eastAsia="hu-HU"/>
        </w:rPr>
        <w:t xml:space="preserve">tal </w:t>
      </w:r>
      <w:r>
        <w:rPr>
          <w:rFonts w:eastAsia="Times New Roman"/>
          <w:sz w:val="22"/>
          <w:lang w:eastAsia="hu-HU"/>
        </w:rPr>
        <w:t>a K</w:t>
      </w:r>
      <w:r>
        <w:rPr>
          <w:rFonts w:eastAsia="Times New Roman"/>
          <w:lang w:eastAsia="hu-HU"/>
        </w:rPr>
        <w:t>épviselő-testület</w:t>
      </w:r>
      <w:r w:rsidRPr="00E85A98">
        <w:rPr>
          <w:rFonts w:eastAsia="Times New Roman"/>
          <w:lang w:eastAsia="hu-HU"/>
        </w:rPr>
        <w:t xml:space="preserve"> Napközi Otthonos Óvodája 2017/2018. nevelési év mu</w:t>
      </w:r>
      <w:r w:rsidR="001B295D">
        <w:rPr>
          <w:rFonts w:eastAsia="Times New Roman"/>
          <w:lang w:eastAsia="hu-HU"/>
        </w:rPr>
        <w:t>nkatervét megismerte és elfogadt</w:t>
      </w:r>
      <w:r w:rsidRPr="00E85A98">
        <w:rPr>
          <w:rFonts w:eastAsia="Times New Roman"/>
          <w:lang w:eastAsia="hu-HU"/>
        </w:rPr>
        <w:t>a.</w:t>
      </w:r>
    </w:p>
    <w:p w:rsidR="009E5695" w:rsidRPr="00E85A98" w:rsidRDefault="009E5695" w:rsidP="009E5695">
      <w:pPr>
        <w:tabs>
          <w:tab w:val="left" w:leader="dot" w:pos="9072"/>
          <w:tab w:val="left" w:leader="dot" w:pos="16443"/>
        </w:tabs>
        <w:jc w:val="left"/>
        <w:rPr>
          <w:rFonts w:eastAsia="Times New Roman"/>
          <w:lang w:eastAsia="hu-HU"/>
        </w:rPr>
      </w:pPr>
    </w:p>
    <w:p w:rsidR="00AA21E2" w:rsidRDefault="009E5695" w:rsidP="00AA21E2">
      <w:pPr>
        <w:contextualSpacing/>
        <w:jc w:val="left"/>
        <w:rPr>
          <w:rFonts w:eastAsia="Times New Roman"/>
          <w:lang w:eastAsia="hu-HU"/>
        </w:rPr>
      </w:pPr>
      <w:r w:rsidRPr="001D2279">
        <w:rPr>
          <w:rFonts w:eastAsia="Times New Roman"/>
          <w:sz w:val="22"/>
          <w:lang w:eastAsia="hu-HU"/>
        </w:rPr>
        <w:t>127/2017. (IX. 19.) KT határozat</w:t>
      </w:r>
      <w:r w:rsidR="001D2279">
        <w:rPr>
          <w:rFonts w:eastAsia="Times New Roman"/>
          <w:sz w:val="22"/>
          <w:lang w:eastAsia="hu-HU"/>
        </w:rPr>
        <w:t>tal a Képvis</w:t>
      </w:r>
      <w:r w:rsidRPr="00E85A98">
        <w:rPr>
          <w:rFonts w:eastAsia="Times New Roman"/>
          <w:lang w:eastAsia="hu-HU"/>
        </w:rPr>
        <w:t>elő-tes</w:t>
      </w:r>
      <w:r w:rsidR="001B295D">
        <w:rPr>
          <w:rFonts w:eastAsia="Times New Roman"/>
          <w:lang w:eastAsia="hu-HU"/>
        </w:rPr>
        <w:t>tület dönt</w:t>
      </w:r>
      <w:r w:rsidR="00AA21E2">
        <w:rPr>
          <w:rFonts w:eastAsia="Times New Roman"/>
          <w:lang w:eastAsia="hu-HU"/>
        </w:rPr>
        <w:t>ött arról, hogy jóváhagyj</w:t>
      </w:r>
      <w:r w:rsidRPr="00E85A98">
        <w:rPr>
          <w:rFonts w:eastAsia="Times New Roman"/>
          <w:lang w:eastAsia="hu-HU"/>
        </w:rPr>
        <w:t xml:space="preserve">a Gádoros Nagyközség Önkormányzatának 2017. évi </w:t>
      </w:r>
      <w:r w:rsidR="00AA21E2">
        <w:rPr>
          <w:rFonts w:eastAsia="Times New Roman"/>
          <w:lang w:eastAsia="hu-HU"/>
        </w:rPr>
        <w:t>módosított közbeszerzési tervét.</w:t>
      </w:r>
      <w:r w:rsidRPr="00E85A98">
        <w:rPr>
          <w:rFonts w:eastAsia="Times New Roman"/>
          <w:lang w:eastAsia="hu-HU"/>
        </w:rPr>
        <w:t xml:space="preserve"> </w:t>
      </w:r>
    </w:p>
    <w:p w:rsidR="00AA21E2" w:rsidRDefault="00AA21E2" w:rsidP="00AA21E2">
      <w:pPr>
        <w:contextualSpacing/>
        <w:jc w:val="left"/>
        <w:rPr>
          <w:rFonts w:eastAsia="Times New Roman"/>
          <w:lang w:eastAsia="hu-HU"/>
        </w:rPr>
      </w:pPr>
    </w:p>
    <w:p w:rsidR="009E5695" w:rsidRPr="001D2279" w:rsidRDefault="009E5695" w:rsidP="009E5695">
      <w:pPr>
        <w:rPr>
          <w:rFonts w:eastAsia="Times New Roman"/>
          <w:bCs/>
          <w:color w:val="000000"/>
          <w:lang w:eastAsia="hu-HU"/>
        </w:rPr>
      </w:pPr>
      <w:r w:rsidRPr="001D2279">
        <w:rPr>
          <w:rFonts w:eastAsia="Times New Roman"/>
          <w:lang w:eastAsia="hu-HU"/>
        </w:rPr>
        <w:t>Gádoros Nagyközség Ön</w:t>
      </w:r>
      <w:r w:rsidR="00AA21E2">
        <w:rPr>
          <w:rFonts w:eastAsia="Times New Roman"/>
          <w:lang w:eastAsia="hu-HU"/>
        </w:rPr>
        <w:t xml:space="preserve">kormányzat Képviselő-testülete </w:t>
      </w:r>
      <w:r w:rsidRPr="001D2279">
        <w:rPr>
          <w:rFonts w:eastAsia="Times New Roman"/>
          <w:lang w:eastAsia="hu-HU"/>
        </w:rPr>
        <w:t xml:space="preserve">megalkotta Gádoros Nagyközség Önkormányzata Képviselő-testületének </w:t>
      </w:r>
      <w:r w:rsidRPr="001D2279">
        <w:rPr>
          <w:rFonts w:eastAsia="Times New Roman"/>
          <w:bCs/>
          <w:color w:val="000000"/>
          <w:lang w:eastAsia="hu-HU"/>
        </w:rPr>
        <w:t>a Településfejlesztéssel, településrendezéssel és településkép-érvényesítéssel összefüggő partnerségi egyeztetés helyi szabályairól szóló 10/2017. (IX. 20.) önkormányzati rendeletét.</w:t>
      </w:r>
    </w:p>
    <w:p w:rsidR="009E5695" w:rsidRPr="001D2279" w:rsidRDefault="009E5695" w:rsidP="009E5695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9E5695" w:rsidRPr="001D2279" w:rsidRDefault="009E5695" w:rsidP="009E5695">
      <w:pPr>
        <w:rPr>
          <w:rFonts w:eastAsia="Times New Roman"/>
          <w:bCs/>
          <w:color w:val="000000"/>
          <w:lang w:eastAsia="hu-HU"/>
        </w:rPr>
      </w:pPr>
      <w:r w:rsidRPr="001D2279">
        <w:rPr>
          <w:rFonts w:eastAsia="Times New Roman"/>
          <w:lang w:eastAsia="hu-HU"/>
        </w:rPr>
        <w:t>Gádoros Nagyközség Ön</w:t>
      </w:r>
      <w:r w:rsidR="00AA21E2">
        <w:rPr>
          <w:rFonts w:eastAsia="Times New Roman"/>
          <w:lang w:eastAsia="hu-HU"/>
        </w:rPr>
        <w:t xml:space="preserve">kormányzat Képviselő-testülete </w:t>
      </w:r>
      <w:r w:rsidRPr="001D2279">
        <w:rPr>
          <w:rFonts w:eastAsia="Times New Roman"/>
          <w:lang w:eastAsia="hu-HU"/>
        </w:rPr>
        <w:t xml:space="preserve">megalkotta Gádoros Nagyközség Önkormányzata Képviselő-testületének </w:t>
      </w:r>
      <w:r w:rsidRPr="001D2279">
        <w:rPr>
          <w:rFonts w:eastAsia="Times New Roman"/>
          <w:bCs/>
          <w:color w:val="000000"/>
          <w:lang w:eastAsia="hu-HU"/>
        </w:rPr>
        <w:t>a hivatali helyiségen, valamint a hivatali munkaidőn kívüli házasságkötés helyi szabályozásáról szóló 11/2017. (IX. 20.) önkormányzati rendeletét.</w:t>
      </w:r>
    </w:p>
    <w:p w:rsidR="009E5695" w:rsidRPr="00E85A98" w:rsidRDefault="009E5695" w:rsidP="009E5695"/>
    <w:p w:rsidR="009E5695" w:rsidRPr="00E85A98" w:rsidRDefault="009E5695" w:rsidP="001B295D">
      <w:pPr>
        <w:contextualSpacing/>
        <w:rPr>
          <w:rFonts w:eastAsia="Times New Roman"/>
          <w:lang w:eastAsia="hu-HU"/>
        </w:rPr>
      </w:pPr>
      <w:r w:rsidRPr="001D2279">
        <w:rPr>
          <w:rFonts w:eastAsia="Times New Roman"/>
          <w:sz w:val="22"/>
          <w:lang w:eastAsia="hu-HU"/>
        </w:rPr>
        <w:t xml:space="preserve">128/2017. (IX. 19.) KT </w:t>
      </w:r>
      <w:r w:rsidR="001D2279" w:rsidRPr="001D2279">
        <w:rPr>
          <w:rFonts w:eastAsia="Times New Roman"/>
          <w:sz w:val="22"/>
          <w:lang w:eastAsia="hu-HU"/>
        </w:rPr>
        <w:t>határoz</w:t>
      </w:r>
      <w:r w:rsidR="001D2279">
        <w:rPr>
          <w:rFonts w:eastAsia="Times New Roman"/>
          <w:sz w:val="22"/>
          <w:lang w:eastAsia="hu-HU"/>
        </w:rPr>
        <w:t>attal a</w:t>
      </w:r>
      <w:r w:rsidR="001D2279">
        <w:rPr>
          <w:rFonts w:eastAsia="Times New Roman"/>
          <w:lang w:eastAsia="hu-HU"/>
        </w:rPr>
        <w:t xml:space="preserve"> Képviselő-testület</w:t>
      </w:r>
      <w:r w:rsidR="001B295D">
        <w:rPr>
          <w:rFonts w:eastAsia="Times New Roman"/>
          <w:lang w:eastAsia="hu-HU"/>
        </w:rPr>
        <w:t xml:space="preserve"> elfogadt</w:t>
      </w:r>
      <w:r w:rsidRPr="00E85A98">
        <w:rPr>
          <w:rFonts w:eastAsia="Times New Roman"/>
          <w:lang w:eastAsia="hu-HU"/>
        </w:rPr>
        <w:t>a, hogy a helyi népszavazás és népi kezdeményezéshez legalább a választópolgárok 25 %-ának érvényes támogató aláírása szükséges.</w:t>
      </w:r>
    </w:p>
    <w:p w:rsidR="009E5695" w:rsidRPr="001D2279" w:rsidRDefault="001D2279" w:rsidP="001B295D">
      <w:pPr>
        <w:pStyle w:val="Listaszerbekezds"/>
        <w:numPr>
          <w:ilvl w:val="0"/>
          <w:numId w:val="42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2017. 10. 20-án rendkívüli testületi ülésen módosítva.</w:t>
      </w:r>
    </w:p>
    <w:p w:rsidR="001D2279" w:rsidRPr="00E85A98" w:rsidRDefault="001D2279" w:rsidP="001B295D">
      <w:pPr>
        <w:contextualSpacing/>
        <w:rPr>
          <w:rFonts w:eastAsia="Times New Roman"/>
          <w:lang w:eastAsia="hu-HU"/>
        </w:rPr>
      </w:pPr>
    </w:p>
    <w:p w:rsidR="009E5695" w:rsidRPr="001D2279" w:rsidRDefault="009E5695" w:rsidP="001B295D">
      <w:pPr>
        <w:rPr>
          <w:rFonts w:eastAsia="Times New Roman"/>
          <w:bCs/>
          <w:color w:val="000000"/>
          <w:lang w:eastAsia="hu-HU"/>
        </w:rPr>
      </w:pPr>
      <w:r w:rsidRPr="001D2279">
        <w:rPr>
          <w:rFonts w:eastAsia="Times New Roman"/>
          <w:lang w:eastAsia="hu-HU"/>
        </w:rPr>
        <w:t xml:space="preserve">Gádoros Nagyközség Önkormányzat Képviselő-testülete megalkotta Gádoros Nagyközség Önkormányzata Képviselő-testületének </w:t>
      </w:r>
      <w:r w:rsidRPr="001D2279">
        <w:rPr>
          <w:rFonts w:eastAsia="Times New Roman"/>
          <w:bCs/>
          <w:color w:val="000000"/>
          <w:lang w:eastAsia="hu-HU"/>
        </w:rPr>
        <w:t>a helyi népszavazás és népi kezdeményezésről szóló 12/2017. (IX. 20.) önkormányzati rendeletét.</w:t>
      </w:r>
    </w:p>
    <w:p w:rsidR="009E5695" w:rsidRDefault="001D2279" w:rsidP="001B295D">
      <w:pPr>
        <w:pStyle w:val="Listaszerbekezds"/>
        <w:numPr>
          <w:ilvl w:val="0"/>
          <w:numId w:val="42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rendelet hatályon kívül helyezve.</w:t>
      </w:r>
      <w:r w:rsidR="00634DED">
        <w:rPr>
          <w:rFonts w:eastAsia="Times New Roman"/>
          <w:lang w:eastAsia="hu-HU"/>
        </w:rPr>
        <w:t xml:space="preserve"> Új rendelet 2017. 10. 20-án megalkotva.</w:t>
      </w:r>
    </w:p>
    <w:p w:rsidR="001D2279" w:rsidRPr="001D2279" w:rsidRDefault="001D2279" w:rsidP="001B295D">
      <w:pPr>
        <w:pStyle w:val="Listaszerbekezds"/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9E5695" w:rsidRDefault="009E5695" w:rsidP="00BA6918">
      <w:pPr>
        <w:contextualSpacing/>
        <w:rPr>
          <w:rFonts w:eastAsia="Times New Roman"/>
          <w:bCs/>
          <w:lang w:eastAsia="hu-HU"/>
        </w:rPr>
      </w:pPr>
      <w:r w:rsidRPr="001D2279">
        <w:rPr>
          <w:rFonts w:eastAsia="Times New Roman"/>
          <w:sz w:val="22"/>
          <w:lang w:eastAsia="hu-HU"/>
        </w:rPr>
        <w:t>129/2017. (IX. 19.) KT határozat</w:t>
      </w:r>
      <w:r w:rsidR="001D2279">
        <w:rPr>
          <w:rFonts w:eastAsia="Times New Roman"/>
          <w:sz w:val="22"/>
          <w:lang w:eastAsia="hu-HU"/>
        </w:rPr>
        <w:t xml:space="preserve">tal a </w:t>
      </w:r>
      <w:r w:rsidR="00BA6918">
        <w:rPr>
          <w:rFonts w:eastAsia="Times New Roman"/>
          <w:lang w:eastAsia="hu-HU"/>
        </w:rPr>
        <w:t>Képviselő-testület</w:t>
      </w:r>
      <w:r w:rsidRPr="00E85A98">
        <w:rPr>
          <w:rFonts w:eastAsia="Times New Roman"/>
          <w:lang w:eastAsia="hu-HU"/>
        </w:rPr>
        <w:t xml:space="preserve"> döntést hoz</w:t>
      </w:r>
      <w:r w:rsidR="001D2279">
        <w:rPr>
          <w:rFonts w:eastAsia="Times New Roman"/>
          <w:lang w:eastAsia="hu-HU"/>
        </w:rPr>
        <w:t>ott</w:t>
      </w:r>
      <w:r w:rsidRPr="00E85A98">
        <w:rPr>
          <w:rFonts w:eastAsia="Times New Roman"/>
          <w:lang w:eastAsia="hu-HU"/>
        </w:rPr>
        <w:t xml:space="preserve"> </w:t>
      </w:r>
      <w:r w:rsidR="00BA6918">
        <w:rPr>
          <w:rFonts w:eastAsia="Times New Roman"/>
          <w:lang w:eastAsia="hu-HU"/>
        </w:rPr>
        <w:t xml:space="preserve">a legkedvezőbb ajánlatú </w:t>
      </w:r>
      <w:r w:rsidR="00BA6918" w:rsidRPr="00BA6918">
        <w:rPr>
          <w:rFonts w:eastAsia="Times New Roman"/>
          <w:bCs/>
          <w:lang w:eastAsia="hu-HU"/>
        </w:rPr>
        <w:t>műszaki ellenőri</w:t>
      </w:r>
      <w:r w:rsidR="00BA6918">
        <w:rPr>
          <w:rFonts w:eastAsia="Times New Roman"/>
          <w:b/>
          <w:bCs/>
          <w:lang w:eastAsia="hu-HU"/>
        </w:rPr>
        <w:t xml:space="preserve"> </w:t>
      </w:r>
      <w:r w:rsidR="00BA6918" w:rsidRPr="00BA6918">
        <w:rPr>
          <w:rFonts w:eastAsia="Times New Roman"/>
          <w:bCs/>
          <w:lang w:eastAsia="hu-HU"/>
        </w:rPr>
        <w:t>szolgáltatás elfogadásáról</w:t>
      </w:r>
      <w:r w:rsidR="00BA6918">
        <w:rPr>
          <w:rFonts w:eastAsia="Times New Roman"/>
          <w:bCs/>
          <w:lang w:eastAsia="hu-HU"/>
        </w:rPr>
        <w:t>.</w:t>
      </w:r>
    </w:p>
    <w:p w:rsidR="00BA6918" w:rsidRDefault="006278C8" w:rsidP="006278C8">
      <w:pPr>
        <w:pStyle w:val="Listaszerbekezds"/>
        <w:numPr>
          <w:ilvl w:val="0"/>
          <w:numId w:val="42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szerződés a műszaki ellenőrrel megkötésre került.</w:t>
      </w:r>
    </w:p>
    <w:p w:rsidR="006278C8" w:rsidRPr="006278C8" w:rsidRDefault="006278C8" w:rsidP="006278C8">
      <w:pPr>
        <w:pStyle w:val="Listaszerbekezds"/>
        <w:rPr>
          <w:rFonts w:eastAsia="Times New Roman"/>
          <w:lang w:eastAsia="hu-HU"/>
        </w:rPr>
      </w:pPr>
    </w:p>
    <w:p w:rsidR="009E5695" w:rsidRPr="00BA6918" w:rsidRDefault="009E5695" w:rsidP="009E5695">
      <w:pPr>
        <w:contextualSpacing/>
        <w:rPr>
          <w:rFonts w:eastAsia="Times New Roman"/>
          <w:lang w:eastAsia="hu-HU"/>
        </w:rPr>
      </w:pPr>
      <w:r w:rsidRPr="001D2279">
        <w:rPr>
          <w:rFonts w:eastAsia="Times New Roman"/>
          <w:sz w:val="22"/>
          <w:lang w:eastAsia="hu-HU"/>
        </w:rPr>
        <w:lastRenderedPageBreak/>
        <w:t>130/2017. (IX. 19.) KT határozat</w:t>
      </w:r>
      <w:r w:rsidR="001D2279">
        <w:rPr>
          <w:rFonts w:eastAsia="Times New Roman"/>
          <w:sz w:val="22"/>
          <w:lang w:eastAsia="hu-HU"/>
        </w:rPr>
        <w:t>tal a</w:t>
      </w:r>
      <w:r w:rsidR="001D2279">
        <w:rPr>
          <w:rFonts w:eastAsia="Times New Roman"/>
          <w:lang w:eastAsia="hu-HU"/>
        </w:rPr>
        <w:t xml:space="preserve"> Képviselő-testület</w:t>
      </w:r>
      <w:r w:rsidRPr="00E85A98">
        <w:rPr>
          <w:rFonts w:eastAsia="Times New Roman"/>
          <w:lang w:eastAsia="hu-HU"/>
        </w:rPr>
        <w:t xml:space="preserve"> döntést hoz</w:t>
      </w:r>
      <w:r w:rsidR="001D2279">
        <w:rPr>
          <w:rFonts w:eastAsia="Times New Roman"/>
          <w:lang w:eastAsia="hu-HU"/>
        </w:rPr>
        <w:t>ott</w:t>
      </w:r>
      <w:r w:rsidRPr="00E85A98">
        <w:rPr>
          <w:rFonts w:eastAsia="Times New Roman"/>
          <w:lang w:eastAsia="hu-HU"/>
        </w:rPr>
        <w:t xml:space="preserve"> </w:t>
      </w:r>
      <w:bookmarkStart w:id="0" w:name="_GoBack2"/>
      <w:bookmarkEnd w:id="0"/>
      <w:r w:rsidRPr="00BA6918">
        <w:rPr>
          <w:rFonts w:eastAsia="Times New Roman"/>
          <w:lang w:eastAsia="hu-HU"/>
        </w:rPr>
        <w:t>a</w:t>
      </w:r>
      <w:r w:rsidR="00BA6918" w:rsidRPr="00BA6918">
        <w:rPr>
          <w:rFonts w:eastAsia="Times New Roman"/>
          <w:lang w:eastAsia="hu-HU"/>
        </w:rPr>
        <w:t xml:space="preserve"> legkedvezőbb </w:t>
      </w:r>
      <w:r w:rsidR="00BA6918">
        <w:rPr>
          <w:rFonts w:eastAsia="Times New Roman"/>
          <w:lang w:eastAsia="hu-HU"/>
        </w:rPr>
        <w:t xml:space="preserve">ajánlatú </w:t>
      </w:r>
      <w:r w:rsidR="00BA6918" w:rsidRPr="00BA6918">
        <w:rPr>
          <w:rFonts w:eastAsia="Times New Roman"/>
          <w:lang w:eastAsia="hu-HU"/>
        </w:rPr>
        <w:t>közbeszerzési szolgáltatásról.</w:t>
      </w:r>
    </w:p>
    <w:p w:rsidR="00BA6918" w:rsidRDefault="006278C8" w:rsidP="006278C8">
      <w:pPr>
        <w:pStyle w:val="Listaszerbekezds"/>
        <w:numPr>
          <w:ilvl w:val="0"/>
          <w:numId w:val="42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szerződés megkötésre került.</w:t>
      </w:r>
    </w:p>
    <w:p w:rsidR="006278C8" w:rsidRPr="006278C8" w:rsidRDefault="006278C8" w:rsidP="006278C8">
      <w:pPr>
        <w:pStyle w:val="Listaszerbekezds"/>
        <w:rPr>
          <w:rFonts w:eastAsia="Times New Roman"/>
          <w:lang w:eastAsia="hu-HU"/>
        </w:rPr>
      </w:pPr>
    </w:p>
    <w:p w:rsidR="009E5695" w:rsidRPr="00BA6918" w:rsidRDefault="009E5695" w:rsidP="001B295D">
      <w:pPr>
        <w:contextualSpacing/>
        <w:rPr>
          <w:rFonts w:eastAsia="Times New Roman"/>
          <w:lang w:eastAsia="hu-HU"/>
        </w:rPr>
      </w:pPr>
      <w:r w:rsidRPr="001D2279">
        <w:rPr>
          <w:rFonts w:eastAsia="Times New Roman"/>
          <w:sz w:val="22"/>
          <w:lang w:eastAsia="hu-HU"/>
        </w:rPr>
        <w:t>131/2017. (IX. 19.) KT határozat</w:t>
      </w:r>
      <w:r w:rsidR="001D2279">
        <w:rPr>
          <w:rFonts w:eastAsia="Times New Roman"/>
          <w:sz w:val="22"/>
          <w:lang w:eastAsia="hu-HU"/>
        </w:rPr>
        <w:t>tal a Képv</w:t>
      </w:r>
      <w:r w:rsidRPr="00E85A98">
        <w:rPr>
          <w:rFonts w:eastAsia="Times New Roman"/>
          <w:lang w:eastAsia="hu-HU"/>
        </w:rPr>
        <w:t>iselő-testülete döntést hoz</w:t>
      </w:r>
      <w:r w:rsidR="001D2279">
        <w:rPr>
          <w:rFonts w:eastAsia="Times New Roman"/>
          <w:lang w:eastAsia="hu-HU"/>
        </w:rPr>
        <w:t>ott</w:t>
      </w:r>
      <w:r w:rsidR="00BA6918">
        <w:rPr>
          <w:rFonts w:eastAsia="Times New Roman"/>
          <w:lang w:eastAsia="hu-HU"/>
        </w:rPr>
        <w:t xml:space="preserve"> a legkedvezőbb </w:t>
      </w:r>
      <w:bookmarkStart w:id="1" w:name="_GoBack3"/>
      <w:bookmarkEnd w:id="1"/>
      <w:r w:rsidR="00BA6918">
        <w:rPr>
          <w:rFonts w:eastAsia="Times New Roman"/>
          <w:lang w:eastAsia="hu-HU"/>
        </w:rPr>
        <w:t xml:space="preserve">ajánlatú </w:t>
      </w:r>
      <w:r w:rsidRPr="00BA6918">
        <w:rPr>
          <w:rFonts w:eastAsia="Times New Roman"/>
          <w:lang w:eastAsia="hu-HU"/>
        </w:rPr>
        <w:t>market</w:t>
      </w:r>
      <w:r w:rsidR="00BA6918" w:rsidRPr="00BA6918">
        <w:rPr>
          <w:rFonts w:eastAsia="Times New Roman"/>
          <w:lang w:eastAsia="hu-HU"/>
        </w:rPr>
        <w:t>ing kommunikációs szolgáltatás elfogadásáról.</w:t>
      </w:r>
      <w:r w:rsidRPr="00BA6918">
        <w:rPr>
          <w:rFonts w:eastAsia="Times New Roman"/>
          <w:lang w:eastAsia="hu-HU"/>
        </w:rPr>
        <w:t xml:space="preserve"> </w:t>
      </w:r>
    </w:p>
    <w:p w:rsidR="005B26DB" w:rsidRDefault="006278C8" w:rsidP="006278C8">
      <w:pPr>
        <w:pStyle w:val="Listaszerbekezds"/>
        <w:numPr>
          <w:ilvl w:val="0"/>
          <w:numId w:val="42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szerződés megkötésre került.</w:t>
      </w:r>
    </w:p>
    <w:p w:rsidR="006278C8" w:rsidRPr="006278C8" w:rsidRDefault="006278C8" w:rsidP="006278C8">
      <w:pPr>
        <w:pStyle w:val="Listaszerbekezds"/>
        <w:rPr>
          <w:rFonts w:eastAsia="Times New Roman"/>
          <w:lang w:eastAsia="hu-HU"/>
        </w:rPr>
      </w:pPr>
    </w:p>
    <w:p w:rsidR="009E5695" w:rsidRPr="00E85A98" w:rsidRDefault="009E5695" w:rsidP="001B295D">
      <w:pPr>
        <w:contextualSpacing/>
        <w:rPr>
          <w:lang w:eastAsia="hu-HU"/>
        </w:rPr>
      </w:pPr>
      <w:r w:rsidRPr="001D2279">
        <w:rPr>
          <w:rFonts w:eastAsia="Times New Roman"/>
          <w:sz w:val="22"/>
          <w:lang w:eastAsia="hu-HU"/>
        </w:rPr>
        <w:t>132/2017. (IX. 19.) KT határozat</w:t>
      </w:r>
      <w:r w:rsidR="001D2279">
        <w:rPr>
          <w:rFonts w:eastAsia="Times New Roman"/>
          <w:sz w:val="22"/>
          <w:lang w:eastAsia="hu-HU"/>
        </w:rPr>
        <w:t>tal</w:t>
      </w:r>
      <w:r w:rsidR="005B26DB">
        <w:rPr>
          <w:rFonts w:eastAsia="Times New Roman"/>
          <w:sz w:val="22"/>
          <w:lang w:eastAsia="hu-HU"/>
        </w:rPr>
        <w:t xml:space="preserve"> a</w:t>
      </w:r>
      <w:r w:rsidRPr="00E85A98">
        <w:rPr>
          <w:lang w:eastAsia="hu-HU"/>
        </w:rPr>
        <w:t xml:space="preserve"> Képviselő-testület a Polgármesteri Hivatal tevékenys</w:t>
      </w:r>
      <w:r w:rsidR="005B26DB">
        <w:rPr>
          <w:lang w:eastAsia="hu-HU"/>
        </w:rPr>
        <w:t>égéről szóló beszámolót elfogadt</w:t>
      </w:r>
      <w:r w:rsidRPr="00E85A98">
        <w:rPr>
          <w:lang w:eastAsia="hu-HU"/>
        </w:rPr>
        <w:t>a.</w:t>
      </w:r>
    </w:p>
    <w:p w:rsidR="009E5695" w:rsidRPr="00E85A98" w:rsidRDefault="009E5695" w:rsidP="001B295D"/>
    <w:p w:rsidR="009E5695" w:rsidRPr="00E85A98" w:rsidRDefault="009E5695" w:rsidP="001B295D">
      <w:pPr>
        <w:contextualSpacing/>
        <w:rPr>
          <w:lang w:eastAsia="hu-HU"/>
        </w:rPr>
      </w:pPr>
      <w:r w:rsidRPr="005B26DB">
        <w:rPr>
          <w:rFonts w:eastAsia="Times New Roman"/>
          <w:sz w:val="22"/>
          <w:lang w:eastAsia="hu-HU"/>
        </w:rPr>
        <w:t>133/2017. (IX. 19.) KT határozat</w:t>
      </w:r>
      <w:r w:rsidR="005B26DB">
        <w:rPr>
          <w:rFonts w:eastAsia="Times New Roman"/>
          <w:sz w:val="22"/>
          <w:lang w:eastAsia="hu-HU"/>
        </w:rPr>
        <w:t>tal a</w:t>
      </w:r>
      <w:r w:rsidRPr="00E85A98">
        <w:rPr>
          <w:lang w:eastAsia="hu-HU"/>
        </w:rPr>
        <w:t xml:space="preserve"> Képviselő-testület </w:t>
      </w:r>
      <w:r w:rsidR="001B295D">
        <w:rPr>
          <w:lang w:eastAsia="hu-HU"/>
        </w:rPr>
        <w:t>kinyilvánította</w:t>
      </w:r>
      <w:r w:rsidRPr="00E85A98">
        <w:rPr>
          <w:lang w:eastAsia="hu-HU"/>
        </w:rPr>
        <w:t xml:space="preserve"> azon szándékát, hogy Balogh Ernővel, az Országos Állatvédelmi Alapítvány alapítójával egy közös beszélgetés keretében beszélnek a projektről. </w:t>
      </w:r>
    </w:p>
    <w:p w:rsidR="009E5695" w:rsidRDefault="001B295D" w:rsidP="00CD7701">
      <w:pPr>
        <w:pStyle w:val="Listaszerbekezds"/>
        <w:numPr>
          <w:ilvl w:val="0"/>
          <w:numId w:val="42"/>
        </w:numPr>
        <w:rPr>
          <w:lang w:eastAsia="hu-HU"/>
        </w:rPr>
      </w:pPr>
      <w:r>
        <w:rPr>
          <w:lang w:eastAsia="hu-HU"/>
        </w:rPr>
        <w:t>A közös beszélgetés megtörtént. További konzultációra van még szükség, amely folyamatban van.</w:t>
      </w:r>
    </w:p>
    <w:p w:rsidR="001B295D" w:rsidRPr="00E85A98" w:rsidRDefault="001B295D" w:rsidP="001B295D">
      <w:pPr>
        <w:contextualSpacing/>
        <w:rPr>
          <w:lang w:eastAsia="hu-HU"/>
        </w:rPr>
      </w:pPr>
    </w:p>
    <w:p w:rsidR="009E5695" w:rsidRPr="00E85A98" w:rsidRDefault="009E5695" w:rsidP="005B26DB">
      <w:pPr>
        <w:contextualSpacing/>
        <w:rPr>
          <w:rFonts w:eastAsia="Times New Roman"/>
          <w:lang w:eastAsia="hu-HU"/>
        </w:rPr>
      </w:pPr>
      <w:r w:rsidRPr="005B26DB">
        <w:rPr>
          <w:rFonts w:eastAsia="Times New Roman"/>
          <w:sz w:val="22"/>
          <w:lang w:eastAsia="hu-HU"/>
        </w:rPr>
        <w:t>134/2017. (IX. 19.) KT határozat</w:t>
      </w:r>
      <w:r w:rsidR="005B26DB">
        <w:rPr>
          <w:rFonts w:eastAsia="Times New Roman"/>
          <w:sz w:val="22"/>
          <w:lang w:eastAsia="hu-HU"/>
        </w:rPr>
        <w:t>tal a</w:t>
      </w:r>
      <w:r w:rsidRPr="00E85A98">
        <w:rPr>
          <w:rFonts w:eastAsia="Times New Roman"/>
          <w:lang w:eastAsia="zh-CN"/>
        </w:rPr>
        <w:t xml:space="preserve"> Kép</w:t>
      </w:r>
      <w:r w:rsidR="005B26DB">
        <w:rPr>
          <w:rFonts w:eastAsia="Times New Roman"/>
          <w:lang w:eastAsia="zh-CN"/>
        </w:rPr>
        <w:t>viselő-testület</w:t>
      </w:r>
      <w:r w:rsidRPr="00E85A98">
        <w:rPr>
          <w:rFonts w:eastAsia="Times New Roman"/>
          <w:lang w:eastAsia="zh-CN"/>
        </w:rPr>
        <w:t xml:space="preserve"> dönt</w:t>
      </w:r>
      <w:r w:rsidR="005B26DB">
        <w:rPr>
          <w:rFonts w:eastAsia="Times New Roman"/>
          <w:lang w:eastAsia="zh-CN"/>
        </w:rPr>
        <w:t>ött</w:t>
      </w:r>
      <w:r w:rsidRPr="00E85A98">
        <w:rPr>
          <w:rFonts w:eastAsia="Times New Roman"/>
          <w:lang w:eastAsia="zh-CN"/>
        </w:rPr>
        <w:t xml:space="preserve"> arról, hogy Paczuk Ádám Hunor </w:t>
      </w:r>
      <w:r w:rsidRPr="00E85A98">
        <w:rPr>
          <w:rFonts w:eastAsia="Times New Roman"/>
          <w:lang w:eastAsia="hu-HU"/>
        </w:rPr>
        <w:t xml:space="preserve">(5932 Gádoros, Fő u. 17.), a Magyar Erőemelő Szövetség igazolt versenyzője – junior válogatott - részére nemzetközi erőemelő versenyen való részvételéhez 50 ezer Ft támogatást biztosít a tartalék keret terhére. </w:t>
      </w:r>
    </w:p>
    <w:p w:rsidR="009E5695" w:rsidRDefault="00E61A45" w:rsidP="00E61A45">
      <w:pPr>
        <w:pStyle w:val="Listaszerbekezds"/>
        <w:numPr>
          <w:ilvl w:val="0"/>
          <w:numId w:val="42"/>
        </w:numPr>
        <w:rPr>
          <w:lang w:eastAsia="hu-HU"/>
        </w:rPr>
      </w:pPr>
      <w:r>
        <w:rPr>
          <w:lang w:eastAsia="hu-HU"/>
        </w:rPr>
        <w:t>A támogatást a hivatal pénztárában átvette.</w:t>
      </w:r>
    </w:p>
    <w:p w:rsidR="00E61A45" w:rsidRPr="00E85A98" w:rsidRDefault="00E61A45" w:rsidP="00E61A45">
      <w:pPr>
        <w:pStyle w:val="Listaszerbekezds"/>
        <w:rPr>
          <w:lang w:eastAsia="hu-HU"/>
        </w:rPr>
      </w:pPr>
    </w:p>
    <w:p w:rsidR="009E5695" w:rsidRPr="00E85A98" w:rsidRDefault="009E5695" w:rsidP="001B295D">
      <w:pPr>
        <w:contextualSpacing/>
        <w:rPr>
          <w:rFonts w:eastAsia="Times New Roman"/>
          <w:lang w:eastAsia="hu-HU"/>
        </w:rPr>
      </w:pPr>
      <w:r w:rsidRPr="005B26DB">
        <w:rPr>
          <w:rFonts w:eastAsia="Times New Roman"/>
          <w:sz w:val="22"/>
          <w:lang w:eastAsia="hu-HU"/>
        </w:rPr>
        <w:t>135/2017. (IX. 19.) KT határozat</w:t>
      </w:r>
      <w:r w:rsidR="005B26DB">
        <w:rPr>
          <w:rFonts w:eastAsia="Times New Roman"/>
          <w:sz w:val="22"/>
          <w:lang w:eastAsia="hu-HU"/>
        </w:rPr>
        <w:t>tal a</w:t>
      </w:r>
      <w:r w:rsidR="005B26DB">
        <w:rPr>
          <w:rFonts w:eastAsia="Times New Roman"/>
          <w:lang w:eastAsia="hu-HU"/>
        </w:rPr>
        <w:t xml:space="preserve"> Képviselő-testület felkérte</w:t>
      </w:r>
      <w:r w:rsidRPr="00E85A98">
        <w:rPr>
          <w:rFonts w:eastAsia="Times New Roman"/>
          <w:lang w:eastAsia="hu-HU"/>
        </w:rPr>
        <w:t xml:space="preserve"> a polgármester urat, a jegyző asszonyt, hogy tegyenek meg mindent azért, hogy a bölcsődei pályázat benyújtásra kerüljön.</w:t>
      </w:r>
    </w:p>
    <w:p w:rsidR="009E5695" w:rsidRPr="00E85A98" w:rsidRDefault="009E5695" w:rsidP="001B295D">
      <w:pPr>
        <w:contextualSpacing/>
        <w:rPr>
          <w:rFonts w:eastAsia="Times New Roman"/>
          <w:lang w:eastAsia="hu-HU"/>
        </w:rPr>
      </w:pPr>
      <w:r w:rsidRPr="00E85A98">
        <w:rPr>
          <w:rFonts w:eastAsia="Times New Roman"/>
          <w:lang w:eastAsia="hu-HU"/>
        </w:rPr>
        <w:t>Felhatalmazzák a polgármester urat, a bölcsődével kapcsolatos pályázati döntések meghozatalával.</w:t>
      </w:r>
    </w:p>
    <w:p w:rsidR="009E5695" w:rsidRPr="00195A66" w:rsidRDefault="00634DED" w:rsidP="00634DED">
      <w:pPr>
        <w:pStyle w:val="Listaszerbekezds"/>
        <w:numPr>
          <w:ilvl w:val="0"/>
          <w:numId w:val="42"/>
        </w:numPr>
        <w:rPr>
          <w:rFonts w:eastAsia="Times New Roman"/>
          <w:lang w:eastAsia="hu-HU"/>
        </w:rPr>
      </w:pPr>
      <w:r w:rsidRPr="00195A66">
        <w:rPr>
          <w:rFonts w:eastAsia="Times New Roman"/>
          <w:lang w:eastAsia="hu-HU"/>
        </w:rPr>
        <w:t>Az idő rövidségére tekintet</w:t>
      </w:r>
      <w:r w:rsidR="00F50F43" w:rsidRPr="00195A66">
        <w:rPr>
          <w:rFonts w:eastAsia="Times New Roman"/>
          <w:lang w:eastAsia="hu-HU"/>
        </w:rPr>
        <w:t xml:space="preserve">tel nem vállalta el pályázatíró a pályázat megírását. </w:t>
      </w:r>
    </w:p>
    <w:p w:rsidR="00634DED" w:rsidRPr="00634DED" w:rsidRDefault="00634DED" w:rsidP="00634DED">
      <w:pPr>
        <w:pStyle w:val="Listaszerbekezds"/>
        <w:rPr>
          <w:rFonts w:eastAsia="Times New Roman"/>
          <w:b/>
          <w:sz w:val="22"/>
          <w:lang w:eastAsia="hu-HU"/>
        </w:rPr>
      </w:pPr>
    </w:p>
    <w:p w:rsidR="009E5695" w:rsidRPr="00E85A98" w:rsidRDefault="009E5695" w:rsidP="001B295D">
      <w:pPr>
        <w:contextualSpacing/>
      </w:pPr>
      <w:r w:rsidRPr="005B26DB">
        <w:rPr>
          <w:rFonts w:eastAsia="Times New Roman"/>
          <w:sz w:val="22"/>
          <w:lang w:eastAsia="hu-HU"/>
        </w:rPr>
        <w:t>136/2017. (IX. 19.) KT határozat</w:t>
      </w:r>
      <w:r w:rsidR="005B26DB">
        <w:rPr>
          <w:rFonts w:eastAsia="Times New Roman"/>
          <w:sz w:val="22"/>
          <w:lang w:eastAsia="hu-HU"/>
        </w:rPr>
        <w:t>tal a</w:t>
      </w:r>
      <w:r w:rsidR="005B26DB">
        <w:t xml:space="preserve"> Képviselő-testület</w:t>
      </w:r>
      <w:r w:rsidRPr="00E85A98">
        <w:t xml:space="preserve"> a Kisangyal Gyermekalapítvány kérel</w:t>
      </w:r>
      <w:bookmarkStart w:id="2" w:name="_GoBack"/>
      <w:bookmarkEnd w:id="2"/>
      <w:r w:rsidRPr="00E85A98">
        <w:t>mé</w:t>
      </w:r>
      <w:r w:rsidR="005B26DB">
        <w:t>t nem támogatt</w:t>
      </w:r>
      <w:r w:rsidRPr="00E85A98">
        <w:t>a.</w:t>
      </w:r>
    </w:p>
    <w:p w:rsidR="009E5695" w:rsidRPr="00E85A98" w:rsidRDefault="009E5695" w:rsidP="001B295D"/>
    <w:p w:rsidR="009E5695" w:rsidRPr="00E85A98" w:rsidRDefault="009E5695" w:rsidP="001B295D">
      <w:pPr>
        <w:contextualSpacing/>
        <w:rPr>
          <w:rFonts w:eastAsia="Times New Roman"/>
          <w:lang w:eastAsia="hu-HU"/>
        </w:rPr>
      </w:pPr>
      <w:r w:rsidRPr="005B26DB">
        <w:rPr>
          <w:rFonts w:eastAsia="Times New Roman"/>
          <w:sz w:val="22"/>
          <w:lang w:eastAsia="hu-HU"/>
        </w:rPr>
        <w:t>1</w:t>
      </w:r>
      <w:r w:rsidR="005B26DB">
        <w:rPr>
          <w:rFonts w:eastAsia="Times New Roman"/>
          <w:sz w:val="22"/>
          <w:lang w:eastAsia="hu-HU"/>
        </w:rPr>
        <w:t xml:space="preserve">37/2017. (IX. 19.) KT </w:t>
      </w:r>
      <w:r w:rsidR="001B295D">
        <w:rPr>
          <w:rFonts w:eastAsia="Times New Roman"/>
          <w:sz w:val="22"/>
          <w:lang w:eastAsia="hu-HU"/>
        </w:rPr>
        <w:t xml:space="preserve">határozattal </w:t>
      </w:r>
      <w:r w:rsidR="005B26DB">
        <w:rPr>
          <w:rFonts w:eastAsia="Times New Roman"/>
          <w:sz w:val="22"/>
          <w:lang w:eastAsia="hu-HU"/>
        </w:rPr>
        <w:t>a</w:t>
      </w:r>
      <w:r w:rsidRPr="00E85A98">
        <w:rPr>
          <w:rFonts w:eastAsia="Times New Roman"/>
          <w:lang w:eastAsia="hu-HU"/>
        </w:rPr>
        <w:t xml:space="preserve"> Képviselő-testület Pisont István részére Gádoros Díszpolgára címet adományoz</w:t>
      </w:r>
      <w:r w:rsidR="001B295D">
        <w:rPr>
          <w:rFonts w:eastAsia="Times New Roman"/>
          <w:lang w:eastAsia="hu-HU"/>
        </w:rPr>
        <w:t>ott,</w:t>
      </w:r>
      <w:r w:rsidRPr="00E85A98">
        <w:rPr>
          <w:rFonts w:eastAsia="Times New Roman"/>
          <w:lang w:eastAsia="hu-HU"/>
        </w:rPr>
        <w:t xml:space="preserve"> az azzal együtt járó bruttó 50.000 Ft pénzjutalommal együtt annak elismeréseként, hogy nagymértékben hozzájárult Gádoros jó hírnevének öregbítéséhez és példamutató emberi magatartása miatt köztiszteletben áll.</w:t>
      </w:r>
    </w:p>
    <w:p w:rsidR="009E5695" w:rsidRDefault="006278C8" w:rsidP="006278C8">
      <w:pPr>
        <w:pStyle w:val="Listaszerbekezds"/>
        <w:numPr>
          <w:ilvl w:val="0"/>
          <w:numId w:val="42"/>
        </w:numPr>
        <w:rPr>
          <w:lang w:eastAsia="hu-HU"/>
        </w:rPr>
      </w:pPr>
      <w:r>
        <w:rPr>
          <w:lang w:eastAsia="hu-HU"/>
        </w:rPr>
        <w:t>A díj 2017. 09. 29-én a Falunapi ünnepség keretében átadásra került.</w:t>
      </w:r>
    </w:p>
    <w:p w:rsidR="006278C8" w:rsidRPr="00E85A98" w:rsidRDefault="006278C8" w:rsidP="006278C8">
      <w:pPr>
        <w:pStyle w:val="Listaszerbekezds"/>
        <w:rPr>
          <w:lang w:eastAsia="hu-HU"/>
        </w:rPr>
      </w:pPr>
    </w:p>
    <w:p w:rsidR="009E5695" w:rsidRPr="00AC3CD5" w:rsidRDefault="009E5695" w:rsidP="001B295D">
      <w:pPr>
        <w:contextualSpacing/>
        <w:rPr>
          <w:lang w:eastAsia="hu-HU"/>
        </w:rPr>
      </w:pPr>
      <w:r w:rsidRPr="005B26DB">
        <w:rPr>
          <w:rFonts w:eastAsia="Times New Roman"/>
          <w:sz w:val="22"/>
          <w:lang w:eastAsia="hu-HU"/>
        </w:rPr>
        <w:t>1</w:t>
      </w:r>
      <w:r w:rsidR="005B26DB">
        <w:rPr>
          <w:rFonts w:eastAsia="Times New Roman"/>
          <w:sz w:val="22"/>
          <w:lang w:eastAsia="hu-HU"/>
        </w:rPr>
        <w:t>38/2</w:t>
      </w:r>
      <w:r w:rsidR="001B295D">
        <w:rPr>
          <w:rFonts w:eastAsia="Times New Roman"/>
          <w:sz w:val="22"/>
          <w:lang w:eastAsia="hu-HU"/>
        </w:rPr>
        <w:t xml:space="preserve">017. (IX. 19.) KT határozattal </w:t>
      </w:r>
      <w:r w:rsidR="005B26DB">
        <w:rPr>
          <w:rFonts w:eastAsia="Times New Roman"/>
          <w:sz w:val="22"/>
          <w:lang w:eastAsia="hu-HU"/>
        </w:rPr>
        <w:t>a</w:t>
      </w:r>
      <w:r w:rsidRPr="00AC3CD5">
        <w:rPr>
          <w:lang w:eastAsia="hu-HU"/>
        </w:rPr>
        <w:t xml:space="preserve"> Képviselő-testület </w:t>
      </w:r>
      <w:r w:rsidR="005B26DB">
        <w:rPr>
          <w:lang w:eastAsia="hu-HU"/>
        </w:rPr>
        <w:t>kinyilvánította</w:t>
      </w:r>
      <w:r w:rsidRPr="00AC3CD5">
        <w:rPr>
          <w:lang w:eastAsia="hu-HU"/>
        </w:rPr>
        <w:t xml:space="preserve">, hogy a községkép szépítése, a környezet gondozása, ápolása, rendben tartása érdekében öt ház esetében a lakóházuknál és azok környékén végzett munkájukért az ott lakóknak „Virágos, rendezett porta” feliratú és Gádoros Nagyközség Önkormányzata címerével ellátott, házfalra kitehető táblát és oklevelet adományoz. </w:t>
      </w:r>
    </w:p>
    <w:p w:rsidR="009E5695" w:rsidRPr="00AC3CD5" w:rsidRDefault="006278C8" w:rsidP="006278C8">
      <w:pPr>
        <w:pStyle w:val="Listaszerbekezds"/>
        <w:numPr>
          <w:ilvl w:val="0"/>
          <w:numId w:val="42"/>
        </w:numPr>
        <w:rPr>
          <w:lang w:eastAsia="hu-HU"/>
        </w:rPr>
      </w:pPr>
      <w:r>
        <w:rPr>
          <w:lang w:eastAsia="hu-HU"/>
        </w:rPr>
        <w:t xml:space="preserve">A dísztáblák és az oklevelek 2017. 09. 29-én a Falunapi ünnepség keretében átadásra kerültek. </w:t>
      </w:r>
    </w:p>
    <w:p w:rsidR="005B26DB" w:rsidRDefault="005B26DB" w:rsidP="000653D9"/>
    <w:p w:rsidR="001D336B" w:rsidRPr="00125007" w:rsidRDefault="0001101B" w:rsidP="004312AE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hu-HU"/>
        </w:rPr>
        <w:t>A</w:t>
      </w:r>
      <w:r w:rsidR="001D336B" w:rsidRPr="005B72E6">
        <w:rPr>
          <w:rFonts w:eastAsia="Times New Roman"/>
          <w:lang w:eastAsia="hu-HU"/>
        </w:rPr>
        <w:t xml:space="preserve"> Képviselő-testület </w:t>
      </w:r>
      <w:r w:rsidR="001D336B" w:rsidRPr="00DF7284">
        <w:rPr>
          <w:rFonts w:eastAsia="Times New Roman"/>
          <w:b/>
          <w:lang w:eastAsia="hu-HU"/>
        </w:rPr>
        <w:t xml:space="preserve">2017. október 20-án megtartott rendes </w:t>
      </w:r>
      <w:r w:rsidR="00DF7284">
        <w:rPr>
          <w:rFonts w:eastAsia="Times New Roman"/>
          <w:b/>
          <w:lang w:eastAsia="hu-HU"/>
        </w:rPr>
        <w:t xml:space="preserve">ülésén a </w:t>
      </w:r>
      <w:r w:rsidR="001D336B" w:rsidRPr="007E19B7">
        <w:rPr>
          <w:rFonts w:eastAsia="Times New Roman"/>
          <w:sz w:val="22"/>
          <w:lang w:eastAsia="hu-HU"/>
        </w:rPr>
        <w:t>139/2017. (X. 20.) KT határozat</w:t>
      </w:r>
      <w:r w:rsidR="00DF7284">
        <w:rPr>
          <w:rFonts w:eastAsia="Times New Roman"/>
          <w:sz w:val="22"/>
          <w:lang w:eastAsia="hu-HU"/>
        </w:rPr>
        <w:t xml:space="preserve">tal a </w:t>
      </w:r>
      <w:r w:rsidR="00DF7284">
        <w:t>Képviselő-testület</w:t>
      </w:r>
      <w:r w:rsidR="001D336B" w:rsidRPr="00125007">
        <w:t xml:space="preserve"> a helyi népszavazás kezdeményezéséhez szükséges választópolgárok számát 750 főben </w:t>
      </w:r>
      <w:r w:rsidR="00DF7284">
        <w:t>állapította</w:t>
      </w:r>
      <w:r w:rsidR="001D336B" w:rsidRPr="00125007">
        <w:t xml:space="preserve"> meg.</w:t>
      </w:r>
    </w:p>
    <w:p w:rsidR="001D336B" w:rsidRPr="00125007" w:rsidRDefault="001D336B" w:rsidP="004312AE"/>
    <w:p w:rsidR="001D336B" w:rsidRPr="00DF7284" w:rsidRDefault="001D336B" w:rsidP="004312AE">
      <w:r w:rsidRPr="00DF7284">
        <w:lastRenderedPageBreak/>
        <w:t xml:space="preserve">Gádoros Nagyközség Önkormányzat Képviselő-testülete </w:t>
      </w:r>
      <w:r w:rsidRPr="00DF7284">
        <w:rPr>
          <w:rFonts w:eastAsia="Times New Roman"/>
          <w:lang w:eastAsia="hu-HU"/>
        </w:rPr>
        <w:t xml:space="preserve">megalkotta Gádoros Nagyközség Önkormányzata Képviselő-testületének </w:t>
      </w:r>
      <w:r w:rsidRPr="00DF7284">
        <w:t>a helyi népszavazás kezdeményezéséhez szükséges választópolgárok számáról szóló 13/2017. (X. 24.) önkormányzati rendeletét.</w:t>
      </w:r>
    </w:p>
    <w:p w:rsidR="001D336B" w:rsidRDefault="001D336B" w:rsidP="004312AE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D336B" w:rsidRPr="00125007" w:rsidRDefault="001D336B" w:rsidP="004312AE">
      <w:pPr>
        <w:contextualSpacing/>
        <w:rPr>
          <w:rFonts w:eastAsia="Times New Roman"/>
          <w:lang w:eastAsia="zh-CN"/>
        </w:rPr>
      </w:pPr>
      <w:r w:rsidRPr="00DF7284">
        <w:rPr>
          <w:rFonts w:eastAsia="Times New Roman"/>
          <w:sz w:val="22"/>
          <w:lang w:eastAsia="hu-HU"/>
        </w:rPr>
        <w:t>140/2017. (X. 20.) KT határozat</w:t>
      </w:r>
      <w:r w:rsidR="00DF7284">
        <w:rPr>
          <w:rFonts w:eastAsia="Times New Roman"/>
          <w:sz w:val="22"/>
          <w:lang w:eastAsia="hu-HU"/>
        </w:rPr>
        <w:t xml:space="preserve">tal </w:t>
      </w:r>
      <w:r w:rsidR="003F421B">
        <w:rPr>
          <w:rFonts w:eastAsia="Times New Roman"/>
          <w:sz w:val="22"/>
          <w:lang w:eastAsia="hu-HU"/>
        </w:rPr>
        <w:t>a</w:t>
      </w:r>
      <w:r w:rsidRPr="00125007">
        <w:rPr>
          <w:rFonts w:eastAsia="Times New Roman"/>
          <w:lang w:eastAsia="zh-CN"/>
        </w:rPr>
        <w:t xml:space="preserve"> Képviselő-testület dönt</w:t>
      </w:r>
      <w:r w:rsidR="003F421B">
        <w:rPr>
          <w:rFonts w:eastAsia="Times New Roman"/>
          <w:lang w:eastAsia="zh-CN"/>
        </w:rPr>
        <w:t>ött</w:t>
      </w:r>
      <w:r w:rsidRPr="00125007">
        <w:rPr>
          <w:rFonts w:eastAsia="Times New Roman"/>
          <w:lang w:eastAsia="zh-CN"/>
        </w:rPr>
        <w:t xml:space="preserve"> arról, hogy felveszi a testvértelepülési kapcsolatot Kishegyes Község Önkormányzatával, és Testvértelepülési Együttműködési megállapodást köt. </w:t>
      </w:r>
    </w:p>
    <w:p w:rsidR="001D336B" w:rsidRDefault="001950F5" w:rsidP="001950F5">
      <w:pPr>
        <w:pStyle w:val="Listaszerbekezds"/>
        <w:numPr>
          <w:ilvl w:val="0"/>
          <w:numId w:val="42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határozat alapján Kishegyes települést kiértesítettük. A megállapodás 2017. november 24-én 11 órakor </w:t>
      </w:r>
      <w:r w:rsidR="00F86CF0">
        <w:rPr>
          <w:rFonts w:eastAsia="Times New Roman"/>
          <w:lang w:eastAsia="hu-HU"/>
        </w:rPr>
        <w:t xml:space="preserve">kerül </w:t>
      </w:r>
      <w:r w:rsidR="00023D3B">
        <w:rPr>
          <w:rFonts w:eastAsia="Times New Roman"/>
          <w:lang w:eastAsia="hu-HU"/>
        </w:rPr>
        <w:t>ünnepélyes keretek között</w:t>
      </w:r>
      <w:r w:rsidR="00F86CF0">
        <w:rPr>
          <w:rFonts w:eastAsia="Times New Roman"/>
          <w:lang w:eastAsia="hu-HU"/>
        </w:rPr>
        <w:t xml:space="preserve"> aláírásra</w:t>
      </w:r>
      <w:r w:rsidR="00023D3B">
        <w:rPr>
          <w:rFonts w:eastAsia="Times New Roman"/>
          <w:lang w:eastAsia="hu-HU"/>
        </w:rPr>
        <w:t xml:space="preserve">. </w:t>
      </w:r>
    </w:p>
    <w:p w:rsidR="001950F5" w:rsidRPr="001950F5" w:rsidRDefault="001950F5" w:rsidP="001950F5">
      <w:pPr>
        <w:pStyle w:val="Listaszerbekezds"/>
        <w:rPr>
          <w:rFonts w:eastAsia="Times New Roman"/>
          <w:lang w:eastAsia="hu-HU"/>
        </w:rPr>
      </w:pPr>
    </w:p>
    <w:p w:rsidR="001D336B" w:rsidRPr="00125007" w:rsidRDefault="001D336B" w:rsidP="004312AE">
      <w:pPr>
        <w:contextualSpacing/>
        <w:rPr>
          <w:rFonts w:ascii="Calibri" w:hAnsi="Calibri"/>
          <w:color w:val="00000A"/>
          <w:sz w:val="22"/>
          <w:szCs w:val="22"/>
          <w:lang w:eastAsia="hu-HU"/>
        </w:rPr>
      </w:pPr>
      <w:r w:rsidRPr="003F421B">
        <w:rPr>
          <w:rFonts w:eastAsia="Times New Roman"/>
          <w:sz w:val="22"/>
          <w:lang w:eastAsia="hu-HU"/>
        </w:rPr>
        <w:t>141/2017. (X. 20.) KT határozat</w:t>
      </w:r>
      <w:r w:rsidR="003F421B">
        <w:rPr>
          <w:rFonts w:eastAsia="Times New Roman"/>
          <w:sz w:val="22"/>
          <w:lang w:eastAsia="hu-HU"/>
        </w:rPr>
        <w:t>tal a</w:t>
      </w:r>
      <w:r w:rsidRPr="00125007">
        <w:rPr>
          <w:color w:val="00000A"/>
          <w:lang w:eastAsia="hu-HU"/>
        </w:rPr>
        <w:t xml:space="preserve"> Képviselő-testület Gádoros Nagyközség Önkormányzata Képviselő-testületének Közbeszerzési és Beszerzési Szabályzata módosításának egységes szerkezetbe foglalását a 141/2017 (X</w:t>
      </w:r>
      <w:r w:rsidR="003F421B">
        <w:rPr>
          <w:color w:val="00000A"/>
          <w:lang w:eastAsia="hu-HU"/>
        </w:rPr>
        <w:t xml:space="preserve">.20.) KT. </w:t>
      </w:r>
      <w:proofErr w:type="gramStart"/>
      <w:r w:rsidR="003F421B">
        <w:rPr>
          <w:color w:val="00000A"/>
          <w:lang w:eastAsia="hu-HU"/>
        </w:rPr>
        <w:t>határozatával</w:t>
      </w:r>
      <w:proofErr w:type="gramEnd"/>
      <w:r w:rsidR="003F421B">
        <w:rPr>
          <w:color w:val="00000A"/>
          <w:lang w:eastAsia="hu-HU"/>
        </w:rPr>
        <w:t xml:space="preserve"> elfogadta.</w:t>
      </w:r>
    </w:p>
    <w:p w:rsidR="001D336B" w:rsidRPr="00125007" w:rsidRDefault="001D336B" w:rsidP="004312AE">
      <w:pPr>
        <w:rPr>
          <w:color w:val="00000A"/>
          <w:sz w:val="26"/>
          <w:szCs w:val="26"/>
          <w:lang w:eastAsia="hu-HU"/>
        </w:rPr>
      </w:pPr>
    </w:p>
    <w:p w:rsidR="00103609" w:rsidRDefault="003F421B" w:rsidP="004312AE">
      <w:pPr>
        <w:contextualSpacing/>
      </w:pPr>
      <w:r>
        <w:rPr>
          <w:rFonts w:eastAsia="Times New Roman"/>
          <w:lang w:eastAsia="hu-HU"/>
        </w:rPr>
        <w:t xml:space="preserve">142/2017. (X. 20.) KT határozattal a </w:t>
      </w:r>
      <w:r w:rsidR="00103609">
        <w:t>Képviselő-testület a „Gádoros Nagyközség Önkormányzata Képviselő-testületének Napközi Otthonos Óvodája infrastrukturális fejlesztése” és a „Gádoros Polgármesteri Hivatal épületének energetikai felújítása” és a „Piac gazdaságfejlesztése Gádoroson” kapcsolódó kivitelezési munkák elvégzése vállalkozási szerződés keretében tárgyú közbeszerzési eljárások Bíráló Bizottságát</w:t>
      </w:r>
      <w:r w:rsidR="00F50F43">
        <w:t xml:space="preserve"> jóváhagyta.</w:t>
      </w:r>
      <w:r w:rsidR="00103609">
        <w:t xml:space="preserve"> </w:t>
      </w:r>
    </w:p>
    <w:p w:rsidR="00103609" w:rsidRDefault="00103609" w:rsidP="004312AE">
      <w:pPr>
        <w:pStyle w:val="Standard"/>
      </w:pPr>
      <w:r>
        <w:t>Arra tekintettel, hogy a 2017. évi költségvetési rendeletben a beruházások fedezete biztosítva van, az eljárások megindíthatóak. Továbbá a Képviselő-testület a Közbeszerzési Szabályzat értelmében felkéri a polgármestert, hogy a Bíráló Bizottság javaslata alapján a köz</w:t>
      </w:r>
      <w:r w:rsidR="003F421B">
        <w:t>beszerzések eredményét hagyja jóvá</w:t>
      </w:r>
      <w:r>
        <w:t>, a szerződéseket megkösse, az abból adódó kifizetéseket teljesítse.</w:t>
      </w:r>
    </w:p>
    <w:p w:rsidR="00103609" w:rsidRDefault="00103609" w:rsidP="004312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03609" w:rsidRPr="00125007" w:rsidRDefault="00103609" w:rsidP="004312AE">
      <w:pPr>
        <w:contextualSpacing/>
        <w:rPr>
          <w:rFonts w:eastAsia="Times New Roman"/>
          <w:lang w:eastAsia="zh-CN"/>
        </w:rPr>
      </w:pPr>
      <w:r w:rsidRPr="00ED61C4">
        <w:rPr>
          <w:rFonts w:eastAsia="Times New Roman"/>
          <w:lang w:eastAsia="hu-HU"/>
        </w:rPr>
        <w:t>143/2017. (X. 20.) KT határozat</w:t>
      </w:r>
      <w:r w:rsidR="00ED61C4">
        <w:rPr>
          <w:rFonts w:eastAsia="Times New Roman"/>
          <w:lang w:eastAsia="hu-HU"/>
        </w:rPr>
        <w:t>tal a K</w:t>
      </w:r>
      <w:r w:rsidRPr="00125007">
        <w:rPr>
          <w:rFonts w:eastAsia="Times New Roman"/>
          <w:lang w:eastAsia="zh-CN"/>
        </w:rPr>
        <w:t>épviselő-testülete dönt</w:t>
      </w:r>
      <w:r w:rsidR="00ED61C4">
        <w:rPr>
          <w:rFonts w:eastAsia="Times New Roman"/>
          <w:lang w:eastAsia="zh-CN"/>
        </w:rPr>
        <w:t>ött</w:t>
      </w:r>
      <w:r w:rsidRPr="00125007">
        <w:rPr>
          <w:rFonts w:eastAsia="Times New Roman"/>
          <w:lang w:eastAsia="zh-CN"/>
        </w:rPr>
        <w:t xml:space="preserve"> arról, hogy az illetékességi területén a kötelező felvételt biztosító általános iskola körzethatára, az Orosházi Járásban 2018/2019. tanévre a gádorosi Kisboldogasszony Általános Iskola 5932 Gádoros, Iskola utca 4.</w:t>
      </w:r>
    </w:p>
    <w:p w:rsidR="00103609" w:rsidRDefault="00103609" w:rsidP="004312AE">
      <w:pPr>
        <w:spacing w:line="259" w:lineRule="auto"/>
        <w:rPr>
          <w:rFonts w:eastAsia="Times New Roman"/>
          <w:lang w:eastAsia="hu-HU"/>
        </w:rPr>
      </w:pPr>
      <w:r w:rsidRPr="00125007">
        <w:rPr>
          <w:rFonts w:eastAsia="Times New Roman"/>
          <w:lang w:eastAsia="hu-HU"/>
        </w:rPr>
        <w:t>Felvételi körzet: Gádoros település közigazgatási területe (</w:t>
      </w:r>
      <w:proofErr w:type="spellStart"/>
      <w:r w:rsidRPr="00125007">
        <w:rPr>
          <w:rFonts w:eastAsia="Times New Roman"/>
          <w:lang w:eastAsia="hu-HU"/>
        </w:rPr>
        <w:t>Nkt</w:t>
      </w:r>
      <w:proofErr w:type="spellEnd"/>
      <w:r w:rsidRPr="00125007">
        <w:rPr>
          <w:rFonts w:eastAsia="Times New Roman"/>
          <w:lang w:eastAsia="hu-HU"/>
        </w:rPr>
        <w:t>. 33. § (2) bekezdése alapján).</w:t>
      </w:r>
    </w:p>
    <w:p w:rsidR="00ED61C4" w:rsidRDefault="001950F5" w:rsidP="001950F5">
      <w:pPr>
        <w:pStyle w:val="Listaszerbekezds"/>
        <w:numPr>
          <w:ilvl w:val="0"/>
          <w:numId w:val="42"/>
        </w:numPr>
        <w:spacing w:line="259" w:lineRule="auto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Az</w:t>
      </w:r>
      <w:r w:rsidR="00023D3B">
        <w:rPr>
          <w:rFonts w:eastAsia="Times New Roman"/>
          <w:lang w:eastAsia="hu-HU"/>
        </w:rPr>
        <w:t xml:space="preserve"> határozatot megküldésre került az illetékesnek. </w:t>
      </w:r>
    </w:p>
    <w:p w:rsidR="001950F5" w:rsidRPr="001950F5" w:rsidRDefault="001950F5" w:rsidP="001950F5">
      <w:pPr>
        <w:pStyle w:val="Listaszerbekezds"/>
        <w:spacing w:line="259" w:lineRule="auto"/>
        <w:rPr>
          <w:rFonts w:eastAsia="Times New Roman"/>
          <w:lang w:eastAsia="hu-HU"/>
        </w:rPr>
      </w:pPr>
    </w:p>
    <w:p w:rsidR="00103609" w:rsidRPr="00125007" w:rsidRDefault="00103609" w:rsidP="004312AE">
      <w:pPr>
        <w:contextualSpacing/>
        <w:rPr>
          <w:rFonts w:eastAsia="Times New Roman"/>
          <w:lang w:eastAsia="hu-HU"/>
        </w:rPr>
      </w:pPr>
      <w:r w:rsidRPr="00ED61C4">
        <w:rPr>
          <w:rFonts w:eastAsia="Times New Roman"/>
          <w:sz w:val="22"/>
          <w:lang w:eastAsia="hu-HU"/>
        </w:rPr>
        <w:t>144/2017. (X. 20.) KT határozat</w:t>
      </w:r>
      <w:r w:rsidR="00ED61C4">
        <w:rPr>
          <w:rFonts w:eastAsia="Times New Roman"/>
          <w:sz w:val="22"/>
          <w:lang w:eastAsia="hu-HU"/>
        </w:rPr>
        <w:t>tal a</w:t>
      </w:r>
      <w:r w:rsidRPr="00125007">
        <w:rPr>
          <w:lang w:eastAsia="hu-HU"/>
        </w:rPr>
        <w:t xml:space="preserve"> Képviselő-testü</w:t>
      </w:r>
      <w:r w:rsidR="00ED61C4">
        <w:rPr>
          <w:lang w:eastAsia="hu-HU"/>
        </w:rPr>
        <w:t>let</w:t>
      </w:r>
      <w:r w:rsidRPr="00125007">
        <w:rPr>
          <w:lang w:eastAsia="hu-HU"/>
        </w:rPr>
        <w:t xml:space="preserve"> </w:t>
      </w:r>
      <w:r w:rsidR="00ED61C4">
        <w:rPr>
          <w:lang w:eastAsia="hu-HU"/>
        </w:rPr>
        <w:t>módosította</w:t>
      </w:r>
      <w:r w:rsidRPr="00125007">
        <w:rPr>
          <w:lang w:eastAsia="hu-HU"/>
        </w:rPr>
        <w:t xml:space="preserve"> a 86/2017. (V.23.) KT. </w:t>
      </w:r>
      <w:proofErr w:type="gramStart"/>
      <w:r w:rsidRPr="00125007">
        <w:rPr>
          <w:lang w:eastAsia="hu-HU"/>
        </w:rPr>
        <w:t>határozatát</w:t>
      </w:r>
      <w:proofErr w:type="gramEnd"/>
      <w:r w:rsidRPr="00125007">
        <w:rPr>
          <w:lang w:eastAsia="hu-HU"/>
        </w:rPr>
        <w:t>, és az Üveges Katalin-féle Focitorna k</w:t>
      </w:r>
      <w:r w:rsidR="00ED61C4">
        <w:rPr>
          <w:lang w:eastAsia="hu-HU"/>
        </w:rPr>
        <w:t>öltségét 658.990.- Ft-ban fogadt</w:t>
      </w:r>
      <w:r w:rsidRPr="00125007">
        <w:rPr>
          <w:lang w:eastAsia="hu-HU"/>
        </w:rPr>
        <w:t xml:space="preserve">a el. </w:t>
      </w:r>
    </w:p>
    <w:p w:rsidR="00103609" w:rsidRDefault="00E61A45" w:rsidP="001950F5">
      <w:pPr>
        <w:pStyle w:val="Listaszerbekezds"/>
        <w:numPr>
          <w:ilvl w:val="0"/>
          <w:numId w:val="42"/>
        </w:numPr>
        <w:rPr>
          <w:lang w:eastAsia="hu-HU"/>
        </w:rPr>
      </w:pPr>
      <w:r>
        <w:rPr>
          <w:lang w:eastAsia="hu-HU"/>
        </w:rPr>
        <w:t>A határozatról a kiértesítés megtörtént.</w:t>
      </w:r>
    </w:p>
    <w:p w:rsidR="00E61A45" w:rsidRPr="00125007" w:rsidRDefault="00E61A45" w:rsidP="00E61A45">
      <w:pPr>
        <w:pStyle w:val="Listaszerbekezds"/>
        <w:rPr>
          <w:lang w:eastAsia="hu-HU"/>
        </w:rPr>
      </w:pPr>
    </w:p>
    <w:p w:rsidR="00103609" w:rsidRPr="00600732" w:rsidRDefault="00103609" w:rsidP="004312AE">
      <w:pPr>
        <w:contextualSpacing/>
        <w:rPr>
          <w:rFonts w:eastAsia="Times New Roman"/>
          <w:lang w:eastAsia="hu-HU"/>
        </w:rPr>
      </w:pPr>
      <w:r w:rsidRPr="00ED61C4">
        <w:rPr>
          <w:rFonts w:eastAsia="Times New Roman"/>
          <w:sz w:val="22"/>
          <w:lang w:eastAsia="hu-HU"/>
        </w:rPr>
        <w:t>145/2017. (X. 20.) KT határozat</w:t>
      </w:r>
      <w:r w:rsidR="00ED61C4">
        <w:rPr>
          <w:rFonts w:eastAsia="Times New Roman"/>
          <w:sz w:val="22"/>
          <w:lang w:eastAsia="hu-HU"/>
        </w:rPr>
        <w:t>tal a</w:t>
      </w:r>
      <w:r w:rsidRPr="00600732">
        <w:rPr>
          <w:rFonts w:eastAsia="Times New Roman"/>
          <w:lang w:eastAsia="hu-HU"/>
        </w:rPr>
        <w:t xml:space="preserve"> Képviselő-testülete dönt</w:t>
      </w:r>
      <w:r w:rsidR="00ED61C4">
        <w:rPr>
          <w:rFonts w:eastAsia="Times New Roman"/>
          <w:lang w:eastAsia="hu-HU"/>
        </w:rPr>
        <w:t>ött</w:t>
      </w:r>
      <w:r w:rsidRPr="00600732">
        <w:rPr>
          <w:rFonts w:eastAsia="Times New Roman"/>
          <w:lang w:eastAsia="hu-HU"/>
        </w:rPr>
        <w:t xml:space="preserve"> arról, hogy 2018. január hó 1. napjától meghirdeti pályázat útján Gádoros Nagyközség Önkormányzat PROGÁDOR Településüzemeltető és Szolgáltató Nonprofit Korlátolt Felelősségű Társaság ügyvezető igazgatói állását.</w:t>
      </w:r>
    </w:p>
    <w:p w:rsidR="00103609" w:rsidRDefault="00E61A45" w:rsidP="00E61A45">
      <w:pPr>
        <w:pStyle w:val="Listaszerbekezds"/>
        <w:numPr>
          <w:ilvl w:val="0"/>
          <w:numId w:val="42"/>
        </w:num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pályázat kiírásra került, amely megjelent a gádorosi kábeltévében, Gádoros honlapján, és a Szuperinfóban.</w:t>
      </w:r>
    </w:p>
    <w:p w:rsidR="00E61A45" w:rsidRPr="00E61A45" w:rsidRDefault="00E61A45" w:rsidP="00E61A45">
      <w:pPr>
        <w:rPr>
          <w:rFonts w:eastAsia="Times New Roman"/>
          <w:lang w:eastAsia="hu-HU"/>
        </w:rPr>
      </w:pPr>
    </w:p>
    <w:p w:rsidR="00103609" w:rsidRPr="00125007" w:rsidRDefault="00ED61C4" w:rsidP="004312AE">
      <w:r>
        <w:t>146/2017. (X. 20.) KT határozattal a Képviselő-testület</w:t>
      </w:r>
      <w:r w:rsidR="00103609" w:rsidRPr="00125007">
        <w:t xml:space="preserve"> dönt</w:t>
      </w:r>
      <w:r>
        <w:t>ött</w:t>
      </w:r>
      <w:r w:rsidR="00103609" w:rsidRPr="00125007">
        <w:t xml:space="preserve"> arról, hogy a településen az igényekre tekintettel a Gádoros, Kossuth u. 17. szám alatt bölcsődét kíván kialakítani.</w:t>
      </w:r>
    </w:p>
    <w:p w:rsidR="00103609" w:rsidRPr="00125007" w:rsidRDefault="00103609" w:rsidP="004312AE"/>
    <w:p w:rsidR="00103609" w:rsidRPr="00125007" w:rsidRDefault="00103609" w:rsidP="004312AE">
      <w:pPr>
        <w:contextualSpacing/>
        <w:rPr>
          <w:lang w:eastAsia="hu-HU"/>
        </w:rPr>
      </w:pPr>
      <w:r w:rsidRPr="00ED61C4">
        <w:rPr>
          <w:rFonts w:eastAsia="Times New Roman"/>
          <w:lang w:eastAsia="hu-HU"/>
        </w:rPr>
        <w:t>147/2017. (X. 20.) KT határozat</w:t>
      </w:r>
      <w:r w:rsidR="00ED61C4">
        <w:rPr>
          <w:rFonts w:eastAsia="Times New Roman"/>
          <w:lang w:eastAsia="hu-HU"/>
        </w:rPr>
        <w:t>tal a</w:t>
      </w:r>
      <w:r w:rsidR="00ED61C4">
        <w:rPr>
          <w:lang w:eastAsia="hu-HU"/>
        </w:rPr>
        <w:t xml:space="preserve"> Képviselő-testület </w:t>
      </w:r>
      <w:r w:rsidRPr="00125007">
        <w:rPr>
          <w:lang w:eastAsia="hu-HU"/>
        </w:rPr>
        <w:t>dönt</w:t>
      </w:r>
      <w:r w:rsidR="00ED61C4">
        <w:rPr>
          <w:lang w:eastAsia="hu-HU"/>
        </w:rPr>
        <w:t>ött</w:t>
      </w:r>
      <w:r w:rsidRPr="00125007">
        <w:rPr>
          <w:lang w:eastAsia="hu-HU"/>
        </w:rPr>
        <w:t xml:space="preserve"> arról, hogy Benkő Roland (5932 Gádoros, Nagy u. 78.) a Nemzeti Motorsport Szövetség igazolt versenyzője részére 50.000 Ft támogatást biztosít a tartalék keret terhére. </w:t>
      </w:r>
    </w:p>
    <w:p w:rsidR="00103609" w:rsidRPr="00125007" w:rsidRDefault="00E61A45" w:rsidP="00E61A45">
      <w:pPr>
        <w:pStyle w:val="Listaszerbekezds"/>
        <w:numPr>
          <w:ilvl w:val="0"/>
          <w:numId w:val="42"/>
        </w:numPr>
        <w:rPr>
          <w:lang w:eastAsia="hu-HU"/>
        </w:rPr>
      </w:pPr>
      <w:r>
        <w:rPr>
          <w:lang w:eastAsia="hu-HU"/>
        </w:rPr>
        <w:t xml:space="preserve">A határozatról a kiértesítés megtörtént. </w:t>
      </w:r>
    </w:p>
    <w:p w:rsidR="00103609" w:rsidRPr="00125007" w:rsidRDefault="00ED61C4" w:rsidP="004312AE">
      <w:pPr>
        <w:contextualSpacing/>
      </w:pPr>
      <w:r>
        <w:rPr>
          <w:rFonts w:eastAsia="Times New Roman"/>
          <w:lang w:eastAsia="hu-HU"/>
        </w:rPr>
        <w:lastRenderedPageBreak/>
        <w:t>148/2017. (X. 20.) KT határozattal</w:t>
      </w:r>
      <w:r w:rsidR="00F50F43">
        <w:rPr>
          <w:rFonts w:eastAsia="Times New Roman"/>
          <w:lang w:eastAsia="hu-HU"/>
        </w:rPr>
        <w:t xml:space="preserve"> a</w:t>
      </w:r>
      <w:r w:rsidR="00103609" w:rsidRPr="00125007">
        <w:rPr>
          <w:lang w:eastAsia="hu-HU"/>
        </w:rPr>
        <w:t xml:space="preserve"> Képviselő-testülete dönt</w:t>
      </w:r>
      <w:r w:rsidR="00F50F43">
        <w:rPr>
          <w:lang w:eastAsia="hu-HU"/>
        </w:rPr>
        <w:t>ött</w:t>
      </w:r>
      <w:r w:rsidR="00103609" w:rsidRPr="00125007">
        <w:rPr>
          <w:lang w:eastAsia="hu-HU"/>
        </w:rPr>
        <w:t xml:space="preserve"> arról, hogy a Fő utca 30. sz. alatti üzlethelyiséget megtekinti, hogy tájékozódjon arról, milyen állapotban van az épület állaga. </w:t>
      </w:r>
    </w:p>
    <w:p w:rsidR="00103609" w:rsidRPr="00125007" w:rsidRDefault="00103609" w:rsidP="004312AE">
      <w:r w:rsidRPr="00125007">
        <w:t>Megbízza a jegyzőt a bérleti díjak felülvizsgálatával, s az új bérleti díjak előkészítésével a következő soros képviselő-testületi ülésre.</w:t>
      </w:r>
    </w:p>
    <w:p w:rsidR="00103609" w:rsidRPr="00125007" w:rsidRDefault="00103609" w:rsidP="004312AE"/>
    <w:p w:rsidR="00103609" w:rsidRPr="00125007" w:rsidRDefault="00103609" w:rsidP="004312AE">
      <w:pPr>
        <w:contextualSpacing/>
        <w:rPr>
          <w:lang w:eastAsia="hu-HU"/>
        </w:rPr>
      </w:pPr>
      <w:r w:rsidRPr="00F50F43">
        <w:rPr>
          <w:rFonts w:eastAsia="Times New Roman"/>
          <w:lang w:eastAsia="hu-HU"/>
        </w:rPr>
        <w:t>149/2017. (X. 20.) KT határozat</w:t>
      </w:r>
      <w:r w:rsidR="00F50F43">
        <w:rPr>
          <w:rFonts w:eastAsia="Times New Roman"/>
          <w:lang w:eastAsia="hu-HU"/>
        </w:rPr>
        <w:t>tal a</w:t>
      </w:r>
      <w:r w:rsidRPr="00125007">
        <w:rPr>
          <w:lang w:eastAsia="hu-HU"/>
        </w:rPr>
        <w:t xml:space="preserve"> Képviselő-testület döntött arról a 117/2017. (VIII.8.) KT határozatában, hogy </w:t>
      </w:r>
      <w:r w:rsidRPr="00125007">
        <w:rPr>
          <w:rFonts w:eastAsia="Times New Roman"/>
          <w:lang w:eastAsia="hu-HU"/>
        </w:rPr>
        <w:t xml:space="preserve">a szociális célú tüzelőanyag vásárlása kapcsán pályázatot nyújt be és a barnakőszén megvásárlásához szükséges önerőt </w:t>
      </w:r>
      <w:r w:rsidRPr="00125007">
        <w:rPr>
          <w:rFonts w:eastAsia="Times New Roman"/>
          <w:b/>
          <w:lang w:eastAsia="hu-HU"/>
        </w:rPr>
        <w:t>1.043.940</w:t>
      </w:r>
      <w:r w:rsidRPr="00125007">
        <w:rPr>
          <w:rFonts w:eastAsia="Times New Roman"/>
          <w:lang w:eastAsia="hu-HU"/>
        </w:rPr>
        <w:t xml:space="preserve"> forintot, valamint a szállítási és egyéb költségeket a szociális segélykeret terhére biztosítja.</w:t>
      </w:r>
    </w:p>
    <w:p w:rsidR="00103609" w:rsidRPr="00125007" w:rsidRDefault="00103609" w:rsidP="004312AE">
      <w:pPr>
        <w:rPr>
          <w:lang w:eastAsia="hu-HU"/>
        </w:rPr>
      </w:pPr>
      <w:r w:rsidRPr="00125007">
        <w:rPr>
          <w:lang w:eastAsia="hu-HU"/>
        </w:rPr>
        <w:t>A Támogatói Okirat szerint 2.768.600 Ft vissza nem térítendő támogatásban részesült az önkormányzat, melyet kizárólag tüzelőanyag (barnakőszén) vásárlására használhatnak fel.</w:t>
      </w:r>
    </w:p>
    <w:p w:rsidR="00103609" w:rsidRPr="00125007" w:rsidRDefault="00103609" w:rsidP="004312AE">
      <w:r w:rsidRPr="00125007">
        <w:t xml:space="preserve">A Képviselő-testület megerősíti a 117/2017. (VIII. 8.) KT határozatában foglaltakat. </w:t>
      </w:r>
    </w:p>
    <w:p w:rsidR="00103609" w:rsidRPr="00125007" w:rsidRDefault="00103609" w:rsidP="004312AE">
      <w:r w:rsidRPr="00125007">
        <w:t>A Képviselő-testület megbízza a polgármester urat, az önerővel növelt, tehát 3.812.540 Ft összegben 1.155 q barnakőszén megrendelésére.</w:t>
      </w:r>
    </w:p>
    <w:p w:rsidR="00103609" w:rsidRDefault="00E61A45" w:rsidP="00E61A45">
      <w:pPr>
        <w:pStyle w:val="Listaszerbekezds"/>
        <w:numPr>
          <w:ilvl w:val="0"/>
          <w:numId w:val="42"/>
        </w:numPr>
      </w:pPr>
      <w:r>
        <w:t>A szén megrendelésre került, és 1.155 q szén megérkezett.</w:t>
      </w:r>
    </w:p>
    <w:p w:rsidR="00E61A45" w:rsidRPr="00125007" w:rsidRDefault="00E61A45" w:rsidP="00E61A45"/>
    <w:p w:rsidR="00B44255" w:rsidRDefault="00B44255" w:rsidP="004312AE"/>
    <w:p w:rsidR="00430DC3" w:rsidRPr="00430DC3" w:rsidRDefault="00430DC3" w:rsidP="004312AE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4312AE">
      <w:r>
        <w:t xml:space="preserve">Gádoros Nagyközség Önkormányzat Képviselő-testülete a lejárt határidejű határozatok végrehajtásáról szóló tájékoztatót elfogadja. </w:t>
      </w:r>
    </w:p>
    <w:p w:rsidR="00430DC3" w:rsidRDefault="00430DC3" w:rsidP="004312AE"/>
    <w:p w:rsidR="000653D9" w:rsidRDefault="000653D9" w:rsidP="004312AE">
      <w:r>
        <w:t xml:space="preserve">Gádoros, 2017. </w:t>
      </w:r>
      <w:r w:rsidR="009A42FC">
        <w:t xml:space="preserve">november </w:t>
      </w:r>
      <w:r w:rsidR="00E61A45">
        <w:t>16.</w:t>
      </w:r>
    </w:p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A7" w:rsidRDefault="00DA50DF">
      <w:r>
        <w:separator/>
      </w:r>
    </w:p>
  </w:endnote>
  <w:endnote w:type="continuationSeparator" w:id="0">
    <w:p w:rsidR="002F26A7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195A66">
      <w:rPr>
        <w:noProof/>
      </w:rPr>
      <w:t>4</w:t>
    </w:r>
    <w:r>
      <w:fldChar w:fldCharType="end"/>
    </w:r>
    <w:r>
      <w:t>.</w:t>
    </w:r>
  </w:p>
  <w:p w:rsidR="00831936" w:rsidRDefault="00195A6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A7" w:rsidRDefault="00DA50DF">
      <w:r>
        <w:separator/>
      </w:r>
    </w:p>
  </w:footnote>
  <w:footnote w:type="continuationSeparator" w:id="0">
    <w:p w:rsidR="002F26A7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300D3D"/>
    <w:multiLevelType w:val="hybridMultilevel"/>
    <w:tmpl w:val="003E843C"/>
    <w:lvl w:ilvl="0" w:tplc="363AD7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68A12BE"/>
    <w:multiLevelType w:val="multilevel"/>
    <w:tmpl w:val="7456699A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8CD5782"/>
    <w:multiLevelType w:val="multilevel"/>
    <w:tmpl w:val="B7F82114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346F9"/>
    <w:multiLevelType w:val="hybridMultilevel"/>
    <w:tmpl w:val="E1B21ACC"/>
    <w:lvl w:ilvl="0" w:tplc="0CD6C2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5648B2"/>
    <w:multiLevelType w:val="hybridMultilevel"/>
    <w:tmpl w:val="4C62AF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AB05F5"/>
    <w:multiLevelType w:val="hybridMultilevel"/>
    <w:tmpl w:val="882C8B68"/>
    <w:lvl w:ilvl="0" w:tplc="363AD72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2625F7"/>
    <w:multiLevelType w:val="hybridMultilevel"/>
    <w:tmpl w:val="59661A16"/>
    <w:lvl w:ilvl="0" w:tplc="D05AA1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C791B"/>
    <w:multiLevelType w:val="hybridMultilevel"/>
    <w:tmpl w:val="B54CB8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C2E8D"/>
    <w:multiLevelType w:val="hybridMultilevel"/>
    <w:tmpl w:val="3EA468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57796"/>
    <w:multiLevelType w:val="hybridMultilevel"/>
    <w:tmpl w:val="0A8AD4A4"/>
    <w:lvl w:ilvl="0" w:tplc="2AF0B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31FB5"/>
    <w:multiLevelType w:val="multilevel"/>
    <w:tmpl w:val="0EE4C728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E1AB9"/>
    <w:multiLevelType w:val="hybridMultilevel"/>
    <w:tmpl w:val="602CFA66"/>
    <w:lvl w:ilvl="0" w:tplc="FD8222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495D4439"/>
    <w:multiLevelType w:val="multilevel"/>
    <w:tmpl w:val="04B4C708"/>
    <w:lvl w:ilvl="0">
      <w:start w:val="383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0B2081"/>
    <w:multiLevelType w:val="multilevel"/>
    <w:tmpl w:val="3AFC251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4E7947C8"/>
    <w:multiLevelType w:val="hybridMultilevel"/>
    <w:tmpl w:val="F5D446AC"/>
    <w:lvl w:ilvl="0" w:tplc="AC9E953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D23E8D"/>
    <w:multiLevelType w:val="hybridMultilevel"/>
    <w:tmpl w:val="BFBAB8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C177F"/>
    <w:multiLevelType w:val="hybridMultilevel"/>
    <w:tmpl w:val="5C0EDBD0"/>
    <w:lvl w:ilvl="0" w:tplc="99106C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771C5"/>
    <w:multiLevelType w:val="hybridMultilevel"/>
    <w:tmpl w:val="28665266"/>
    <w:lvl w:ilvl="0" w:tplc="AFA03D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B69CE"/>
    <w:multiLevelType w:val="hybridMultilevel"/>
    <w:tmpl w:val="7AD4925C"/>
    <w:lvl w:ilvl="0" w:tplc="560A2B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A43A3"/>
    <w:multiLevelType w:val="hybridMultilevel"/>
    <w:tmpl w:val="750CDAC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B73B0"/>
    <w:multiLevelType w:val="hybridMultilevel"/>
    <w:tmpl w:val="80EE9DB0"/>
    <w:lvl w:ilvl="0" w:tplc="9704FA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F53483"/>
    <w:multiLevelType w:val="hybridMultilevel"/>
    <w:tmpl w:val="646861E6"/>
    <w:lvl w:ilvl="0" w:tplc="6F4E894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F779E"/>
    <w:multiLevelType w:val="multilevel"/>
    <w:tmpl w:val="55F4ED8C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67A86C6A"/>
    <w:multiLevelType w:val="hybridMultilevel"/>
    <w:tmpl w:val="45264846"/>
    <w:lvl w:ilvl="0" w:tplc="5E88F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BF42AE"/>
    <w:multiLevelType w:val="hybridMultilevel"/>
    <w:tmpl w:val="35C8A29E"/>
    <w:lvl w:ilvl="0" w:tplc="62E44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40529"/>
    <w:multiLevelType w:val="hybridMultilevel"/>
    <w:tmpl w:val="D532A004"/>
    <w:lvl w:ilvl="0" w:tplc="FF3C6A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F5B6E"/>
    <w:multiLevelType w:val="multilevel"/>
    <w:tmpl w:val="871CB1F8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729F7EC3"/>
    <w:multiLevelType w:val="multilevel"/>
    <w:tmpl w:val="81F4F25E"/>
    <w:lvl w:ilvl="0">
      <w:start w:val="1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57853EE"/>
    <w:multiLevelType w:val="multilevel"/>
    <w:tmpl w:val="1FFECB0E"/>
    <w:lvl w:ilvl="0">
      <w:start w:val="1"/>
      <w:numFmt w:val="bullet"/>
      <w:lvlText w:val=""/>
      <w:lvlJc w:val="left"/>
      <w:pPr>
        <w:tabs>
          <w:tab w:val="num" w:pos="527"/>
        </w:tabs>
        <w:ind w:left="527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887"/>
        </w:tabs>
        <w:ind w:left="88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7"/>
        </w:tabs>
        <w:ind w:left="124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7"/>
        </w:tabs>
        <w:ind w:left="1607" w:hanging="360"/>
      </w:pPr>
      <w:rPr>
        <w:rFonts w:ascii="Symbol" w:hAnsi="Symbol" w:cs="OpenSymbol" w:hint="default"/>
        <w:sz w:val="24"/>
      </w:rPr>
    </w:lvl>
    <w:lvl w:ilvl="4">
      <w:start w:val="1"/>
      <w:numFmt w:val="bullet"/>
      <w:lvlText w:val="◦"/>
      <w:lvlJc w:val="left"/>
      <w:pPr>
        <w:tabs>
          <w:tab w:val="num" w:pos="1967"/>
        </w:tabs>
        <w:ind w:left="196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7"/>
        </w:tabs>
        <w:ind w:left="232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047"/>
        </w:tabs>
        <w:ind w:left="304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7"/>
        </w:tabs>
        <w:ind w:left="3407" w:hanging="360"/>
      </w:pPr>
      <w:rPr>
        <w:rFonts w:ascii="OpenSymbol" w:hAnsi="OpenSymbol" w:cs="OpenSymbol" w:hint="default"/>
      </w:rPr>
    </w:lvl>
  </w:abstractNum>
  <w:num w:numId="1">
    <w:abstractNumId w:val="22"/>
  </w:num>
  <w:num w:numId="2">
    <w:abstractNumId w:val="19"/>
  </w:num>
  <w:num w:numId="3">
    <w:abstractNumId w:val="33"/>
  </w:num>
  <w:num w:numId="4">
    <w:abstractNumId w:val="20"/>
  </w:num>
  <w:num w:numId="5">
    <w:abstractNumId w:val="39"/>
  </w:num>
  <w:num w:numId="6">
    <w:abstractNumId w:val="32"/>
  </w:num>
  <w:num w:numId="7">
    <w:abstractNumId w:val="14"/>
  </w:num>
  <w:num w:numId="8">
    <w:abstractNumId w:val="15"/>
  </w:num>
  <w:num w:numId="9">
    <w:abstractNumId w:val="40"/>
  </w:num>
  <w:num w:numId="10">
    <w:abstractNumId w:val="36"/>
  </w:num>
  <w:num w:numId="11">
    <w:abstractNumId w:val="30"/>
  </w:num>
  <w:num w:numId="12">
    <w:abstractNumId w:val="12"/>
  </w:num>
  <w:num w:numId="13">
    <w:abstractNumId w:val="16"/>
  </w:num>
  <w:num w:numId="14">
    <w:abstractNumId w:val="21"/>
  </w:num>
  <w:num w:numId="15">
    <w:abstractNumId w:val="11"/>
  </w:num>
  <w:num w:numId="16">
    <w:abstractNumId w:val="3"/>
  </w:num>
  <w:num w:numId="17">
    <w:abstractNumId w:val="10"/>
  </w:num>
  <w:num w:numId="18">
    <w:abstractNumId w:val="5"/>
  </w:num>
  <w:num w:numId="19">
    <w:abstractNumId w:val="29"/>
  </w:num>
  <w:num w:numId="20">
    <w:abstractNumId w:val="4"/>
  </w:num>
  <w:num w:numId="21">
    <w:abstractNumId w:val="13"/>
  </w:num>
  <w:num w:numId="22">
    <w:abstractNumId w:val="38"/>
  </w:num>
  <w:num w:numId="23">
    <w:abstractNumId w:val="1"/>
  </w:num>
  <w:num w:numId="24">
    <w:abstractNumId w:val="28"/>
  </w:num>
  <w:num w:numId="25">
    <w:abstractNumId w:val="6"/>
  </w:num>
  <w:num w:numId="26">
    <w:abstractNumId w:val="23"/>
  </w:num>
  <w:num w:numId="27">
    <w:abstractNumId w:val="34"/>
  </w:num>
  <w:num w:numId="28">
    <w:abstractNumId w:val="27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4"/>
  </w:num>
  <w:num w:numId="32">
    <w:abstractNumId w:val="42"/>
  </w:num>
  <w:num w:numId="33">
    <w:abstractNumId w:val="0"/>
  </w:num>
  <w:num w:numId="34">
    <w:abstractNumId w:val="8"/>
  </w:num>
  <w:num w:numId="35">
    <w:abstractNumId w:val="41"/>
  </w:num>
  <w:num w:numId="36">
    <w:abstractNumId w:val="7"/>
  </w:num>
  <w:num w:numId="37">
    <w:abstractNumId w:val="37"/>
  </w:num>
  <w:num w:numId="38">
    <w:abstractNumId w:val="26"/>
  </w:num>
  <w:num w:numId="39">
    <w:abstractNumId w:val="43"/>
  </w:num>
  <w:num w:numId="40">
    <w:abstractNumId w:val="18"/>
  </w:num>
  <w:num w:numId="41">
    <w:abstractNumId w:val="9"/>
  </w:num>
  <w:num w:numId="42">
    <w:abstractNumId w:val="17"/>
  </w:num>
  <w:num w:numId="43">
    <w:abstractNumId w:val="31"/>
  </w:num>
  <w:num w:numId="44">
    <w:abstractNumId w:val="35"/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1101B"/>
    <w:rsid w:val="00023D3B"/>
    <w:rsid w:val="00031978"/>
    <w:rsid w:val="00060727"/>
    <w:rsid w:val="000653D9"/>
    <w:rsid w:val="000822D2"/>
    <w:rsid w:val="000A17E6"/>
    <w:rsid w:val="00103609"/>
    <w:rsid w:val="001202F9"/>
    <w:rsid w:val="00174405"/>
    <w:rsid w:val="001950F5"/>
    <w:rsid w:val="00195A66"/>
    <w:rsid w:val="001A1DD0"/>
    <w:rsid w:val="001B295D"/>
    <w:rsid w:val="001D2279"/>
    <w:rsid w:val="001D336B"/>
    <w:rsid w:val="001E1278"/>
    <w:rsid w:val="001F5581"/>
    <w:rsid w:val="0023523A"/>
    <w:rsid w:val="002762C7"/>
    <w:rsid w:val="002B71FD"/>
    <w:rsid w:val="002C412D"/>
    <w:rsid w:val="002F26A7"/>
    <w:rsid w:val="0030743C"/>
    <w:rsid w:val="003151F1"/>
    <w:rsid w:val="00350E69"/>
    <w:rsid w:val="00361AF7"/>
    <w:rsid w:val="0039218A"/>
    <w:rsid w:val="003F421B"/>
    <w:rsid w:val="004057EA"/>
    <w:rsid w:val="00430DC3"/>
    <w:rsid w:val="004312AE"/>
    <w:rsid w:val="004459A4"/>
    <w:rsid w:val="00486028"/>
    <w:rsid w:val="004D43AD"/>
    <w:rsid w:val="005037BF"/>
    <w:rsid w:val="00590229"/>
    <w:rsid w:val="005A58AF"/>
    <w:rsid w:val="005B26DB"/>
    <w:rsid w:val="005E57DE"/>
    <w:rsid w:val="005E75CD"/>
    <w:rsid w:val="00613940"/>
    <w:rsid w:val="006278C8"/>
    <w:rsid w:val="00634DED"/>
    <w:rsid w:val="00636CC8"/>
    <w:rsid w:val="00675A24"/>
    <w:rsid w:val="006D3C46"/>
    <w:rsid w:val="007A03D8"/>
    <w:rsid w:val="007E19B7"/>
    <w:rsid w:val="00807469"/>
    <w:rsid w:val="008507C1"/>
    <w:rsid w:val="00943AD3"/>
    <w:rsid w:val="00971C8E"/>
    <w:rsid w:val="00982310"/>
    <w:rsid w:val="00994F0A"/>
    <w:rsid w:val="009A42FC"/>
    <w:rsid w:val="009A4ECE"/>
    <w:rsid w:val="009E4C63"/>
    <w:rsid w:val="009E5695"/>
    <w:rsid w:val="009E73CB"/>
    <w:rsid w:val="00A03462"/>
    <w:rsid w:val="00A07D79"/>
    <w:rsid w:val="00A50D7D"/>
    <w:rsid w:val="00A637CD"/>
    <w:rsid w:val="00AA21E2"/>
    <w:rsid w:val="00AB69E5"/>
    <w:rsid w:val="00AF469D"/>
    <w:rsid w:val="00B242A6"/>
    <w:rsid w:val="00B44255"/>
    <w:rsid w:val="00B504FA"/>
    <w:rsid w:val="00B92AAF"/>
    <w:rsid w:val="00BA6918"/>
    <w:rsid w:val="00BC5097"/>
    <w:rsid w:val="00BD2F35"/>
    <w:rsid w:val="00C00B9E"/>
    <w:rsid w:val="00C241AA"/>
    <w:rsid w:val="00C26D0E"/>
    <w:rsid w:val="00C54692"/>
    <w:rsid w:val="00C62600"/>
    <w:rsid w:val="00C6397A"/>
    <w:rsid w:val="00CB2CC5"/>
    <w:rsid w:val="00CD7701"/>
    <w:rsid w:val="00D15E35"/>
    <w:rsid w:val="00D67C7D"/>
    <w:rsid w:val="00D83034"/>
    <w:rsid w:val="00DA50DF"/>
    <w:rsid w:val="00DF7284"/>
    <w:rsid w:val="00E32D54"/>
    <w:rsid w:val="00E61A45"/>
    <w:rsid w:val="00E91DEF"/>
    <w:rsid w:val="00E96B47"/>
    <w:rsid w:val="00ED61C4"/>
    <w:rsid w:val="00EE0952"/>
    <w:rsid w:val="00F27B8A"/>
    <w:rsid w:val="00F50F43"/>
    <w:rsid w:val="00F527C2"/>
    <w:rsid w:val="00F86C98"/>
    <w:rsid w:val="00F86CF0"/>
    <w:rsid w:val="00F93DA7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33"/>
      </w:numPr>
      <w:suppressAutoHyphens/>
      <w:outlineLvl w:val="0"/>
    </w:pPr>
    <w:rPr>
      <w:rFonts w:ascii="Arial" w:eastAsia="Times New Roman" w:hAnsi="Arial"/>
      <w:b/>
      <w:i/>
      <w:sz w:val="28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25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25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  <w:lang w:val="x-none" w:eastAsia="x-none"/>
    </w:rPr>
  </w:style>
  <w:style w:type="paragraph" w:styleId="lfej">
    <w:name w:val="header"/>
    <w:basedOn w:val="Norml"/>
    <w:link w:val="lfejChar"/>
    <w:uiPriority w:val="99"/>
    <w:unhideWhenUsed/>
    <w:rsid w:val="009E569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E5695"/>
    <w:rPr>
      <w:rFonts w:eastAsia="Calibri"/>
      <w:szCs w:val="24"/>
    </w:rPr>
  </w:style>
  <w:style w:type="paragraph" w:customStyle="1" w:styleId="Standard">
    <w:name w:val="Standard"/>
    <w:rsid w:val="00103609"/>
    <w:pPr>
      <w:suppressAutoHyphens/>
    </w:pPr>
    <w:rPr>
      <w:rFonts w:eastAsia="Calibr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1226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23</cp:revision>
  <cp:lastPrinted>2017-05-10T13:33:00Z</cp:lastPrinted>
  <dcterms:created xsi:type="dcterms:W3CDTF">2017-11-03T07:00:00Z</dcterms:created>
  <dcterms:modified xsi:type="dcterms:W3CDTF">2017-11-16T12:34:00Z</dcterms:modified>
</cp:coreProperties>
</file>